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F4E60" w:rsidRDefault="00185A7A">
      <w:pPr>
        <w:pStyle w:val="11"/>
        <w:tabs>
          <w:tab w:val="right" w:leader="dot" w:pos="9628"/>
        </w:tabs>
        <w:spacing w:before="0" w:after="0" w:line="480" w:lineRule="auto"/>
        <w:jc w:val="center"/>
        <w:outlineLvl w:val="0"/>
      </w:pPr>
      <w:r>
        <w:rPr>
          <w:rFonts w:hint="eastAsia"/>
          <w:b/>
          <w:bCs/>
          <w:caps w:val="0"/>
          <w:kern w:val="44"/>
          <w:sz w:val="30"/>
          <w:szCs w:val="44"/>
        </w:rPr>
        <w:t>一、</w:t>
      </w:r>
      <w:r w:rsidR="00721AC8">
        <w:rPr>
          <w:rFonts w:hint="eastAsia"/>
          <w:b/>
          <w:bCs/>
          <w:caps w:val="0"/>
          <w:kern w:val="44"/>
          <w:sz w:val="30"/>
          <w:szCs w:val="44"/>
        </w:rPr>
        <w:t>询价</w:t>
      </w:r>
      <w:r>
        <w:rPr>
          <w:rFonts w:hint="eastAsia"/>
          <w:b/>
          <w:bCs/>
          <w:caps w:val="0"/>
          <w:kern w:val="44"/>
          <w:sz w:val="30"/>
          <w:szCs w:val="44"/>
        </w:rPr>
        <w:t>邀请（</w:t>
      </w:r>
      <w:r w:rsidR="004B5064" w:rsidRPr="004B5064">
        <w:rPr>
          <w:rFonts w:hint="eastAsia"/>
          <w:b/>
          <w:bCs/>
          <w:caps w:val="0"/>
          <w:kern w:val="44"/>
          <w:sz w:val="30"/>
          <w:szCs w:val="44"/>
        </w:rPr>
        <w:t>询价</w:t>
      </w:r>
      <w:r>
        <w:rPr>
          <w:rFonts w:hint="eastAsia"/>
          <w:b/>
          <w:bCs/>
          <w:caps w:val="0"/>
          <w:kern w:val="44"/>
          <w:sz w:val="30"/>
          <w:szCs w:val="44"/>
        </w:rPr>
        <w:t>公告）</w:t>
      </w:r>
    </w:p>
    <w:p w:rsidR="000F4E60" w:rsidRDefault="00185A7A">
      <w:pPr>
        <w:autoSpaceDE w:val="0"/>
        <w:autoSpaceDN w:val="0"/>
        <w:adjustRightInd w:val="0"/>
        <w:spacing w:line="360" w:lineRule="auto"/>
        <w:ind w:firstLineChars="200" w:firstLine="480"/>
        <w:jc w:val="left"/>
        <w:rPr>
          <w:rFonts w:hAnsi="宋体"/>
          <w:szCs w:val="18"/>
        </w:rPr>
      </w:pPr>
      <w:r>
        <w:rPr>
          <w:rFonts w:hAnsi="宋体" w:hint="eastAsia"/>
          <w:szCs w:val="18"/>
        </w:rPr>
        <w:t>因</w:t>
      </w:r>
      <w:proofErr w:type="gramStart"/>
      <w:r>
        <w:rPr>
          <w:rFonts w:hAnsi="宋体" w:hint="eastAsia"/>
          <w:szCs w:val="18"/>
        </w:rPr>
        <w:t>釆购人工作</w:t>
      </w:r>
      <w:proofErr w:type="gramEnd"/>
      <w:r>
        <w:rPr>
          <w:rFonts w:hAnsi="宋体" w:hint="eastAsia"/>
          <w:szCs w:val="18"/>
        </w:rPr>
        <w:t>需要，现对“</w:t>
      </w:r>
      <w:r w:rsidR="00F67881" w:rsidRPr="00F67881">
        <w:rPr>
          <w:rFonts w:hAnsi="宋体" w:hint="eastAsia"/>
          <w:szCs w:val="18"/>
        </w:rPr>
        <w:t>安徽工业经济职业技术学院</w:t>
      </w:r>
      <w:proofErr w:type="gramStart"/>
      <w:r w:rsidR="00F67881" w:rsidRPr="00F67881">
        <w:rPr>
          <w:rFonts w:hAnsi="宋体" w:hint="eastAsia"/>
          <w:szCs w:val="18"/>
        </w:rPr>
        <w:t>祁</w:t>
      </w:r>
      <w:proofErr w:type="gramEnd"/>
      <w:r w:rsidR="00F67881" w:rsidRPr="00F67881">
        <w:rPr>
          <w:rFonts w:hAnsi="宋体" w:hint="eastAsia"/>
          <w:szCs w:val="18"/>
        </w:rPr>
        <w:t>门路穿校园路段涉及绿化移植项目</w:t>
      </w:r>
      <w:r>
        <w:rPr>
          <w:rFonts w:hAnsi="宋体" w:hint="eastAsia"/>
          <w:szCs w:val="18"/>
        </w:rPr>
        <w:t>”进行</w:t>
      </w:r>
      <w:r w:rsidR="00721AC8">
        <w:rPr>
          <w:rFonts w:hAnsi="宋体" w:hint="eastAsia"/>
          <w:szCs w:val="24"/>
        </w:rPr>
        <w:t>询价采购</w:t>
      </w:r>
      <w:r>
        <w:rPr>
          <w:rFonts w:hAnsi="宋体" w:hint="eastAsia"/>
          <w:szCs w:val="18"/>
        </w:rPr>
        <w:t>，欢迎符合条件的投标人参加</w:t>
      </w:r>
      <w:r w:rsidR="00721AC8">
        <w:rPr>
          <w:rFonts w:hAnsi="宋体" w:hint="eastAsia"/>
          <w:szCs w:val="24"/>
        </w:rPr>
        <w:t>询价</w:t>
      </w:r>
      <w:r>
        <w:rPr>
          <w:rFonts w:hAnsi="宋体" w:hint="eastAsia"/>
          <w:szCs w:val="18"/>
        </w:rPr>
        <w:t>。</w:t>
      </w:r>
    </w:p>
    <w:p w:rsidR="000F4E60" w:rsidRPr="00F67881" w:rsidRDefault="00185A7A">
      <w:pPr>
        <w:autoSpaceDE w:val="0"/>
        <w:autoSpaceDN w:val="0"/>
        <w:adjustRightInd w:val="0"/>
        <w:spacing w:line="360" w:lineRule="auto"/>
        <w:jc w:val="left"/>
        <w:rPr>
          <w:rFonts w:hAnsi="宋体"/>
          <w:szCs w:val="18"/>
        </w:rPr>
      </w:pPr>
      <w:r w:rsidRPr="00F67881">
        <w:rPr>
          <w:rFonts w:hAnsi="宋体" w:hint="eastAsia"/>
          <w:szCs w:val="18"/>
        </w:rPr>
        <w:t>一、项目名称及内容</w:t>
      </w:r>
    </w:p>
    <w:p w:rsidR="000F4E60" w:rsidRDefault="00185A7A">
      <w:pPr>
        <w:autoSpaceDE w:val="0"/>
        <w:autoSpaceDN w:val="0"/>
        <w:adjustRightInd w:val="0"/>
        <w:spacing w:line="360" w:lineRule="auto"/>
        <w:ind w:firstLineChars="200" w:firstLine="480"/>
        <w:jc w:val="left"/>
        <w:rPr>
          <w:rFonts w:hAnsi="宋体"/>
          <w:szCs w:val="18"/>
        </w:rPr>
      </w:pPr>
      <w:r>
        <w:rPr>
          <w:rFonts w:hAnsi="宋体" w:hint="eastAsia"/>
          <w:szCs w:val="18"/>
        </w:rPr>
        <w:t>1、项目编号：</w:t>
      </w:r>
      <w:hyperlink r:id="rId9" w:tgtFrame="newblank" w:tooltip="B-AHIEC-ZC20200001" w:history="1">
        <w:r w:rsidR="00F67881" w:rsidRPr="00F67881">
          <w:rPr>
            <w:rFonts w:hAnsi="宋体" w:hint="eastAsia"/>
            <w:szCs w:val="18"/>
          </w:rPr>
          <w:t>B-AHIEC-ZC20200001</w:t>
        </w:r>
      </w:hyperlink>
    </w:p>
    <w:p w:rsidR="000F4E60" w:rsidRDefault="00185A7A">
      <w:pPr>
        <w:autoSpaceDE w:val="0"/>
        <w:autoSpaceDN w:val="0"/>
        <w:adjustRightInd w:val="0"/>
        <w:spacing w:line="360" w:lineRule="auto"/>
        <w:ind w:firstLineChars="200" w:firstLine="480"/>
        <w:jc w:val="left"/>
        <w:rPr>
          <w:rFonts w:hAnsi="宋体"/>
          <w:szCs w:val="18"/>
        </w:rPr>
      </w:pPr>
      <w:r>
        <w:rPr>
          <w:rFonts w:hAnsi="宋体" w:hint="eastAsia"/>
          <w:szCs w:val="18"/>
        </w:rPr>
        <w:t>2、项目名称：</w:t>
      </w:r>
      <w:r w:rsidR="00F67881" w:rsidRPr="00F67881">
        <w:rPr>
          <w:rFonts w:hAnsi="宋体" w:hint="eastAsia"/>
          <w:szCs w:val="18"/>
        </w:rPr>
        <w:t>安徽工业经济职业技术学院</w:t>
      </w:r>
      <w:proofErr w:type="gramStart"/>
      <w:r w:rsidR="00F67881" w:rsidRPr="00F67881">
        <w:rPr>
          <w:rFonts w:hAnsi="宋体" w:hint="eastAsia"/>
          <w:szCs w:val="18"/>
        </w:rPr>
        <w:t>祁</w:t>
      </w:r>
      <w:proofErr w:type="gramEnd"/>
      <w:r w:rsidR="00F67881" w:rsidRPr="00F67881">
        <w:rPr>
          <w:rFonts w:hAnsi="宋体" w:hint="eastAsia"/>
          <w:szCs w:val="18"/>
        </w:rPr>
        <w:t>门路穿校园路段涉及绿化移植项目</w:t>
      </w:r>
    </w:p>
    <w:p w:rsidR="000F4E60" w:rsidRDefault="00185A7A">
      <w:pPr>
        <w:autoSpaceDE w:val="0"/>
        <w:autoSpaceDN w:val="0"/>
        <w:adjustRightInd w:val="0"/>
        <w:spacing w:line="360" w:lineRule="auto"/>
        <w:ind w:firstLineChars="200" w:firstLine="480"/>
        <w:jc w:val="left"/>
        <w:rPr>
          <w:rFonts w:hAnsi="宋体"/>
          <w:szCs w:val="18"/>
        </w:rPr>
      </w:pPr>
      <w:r>
        <w:rPr>
          <w:rFonts w:hAnsi="宋体" w:hint="eastAsia"/>
          <w:szCs w:val="18"/>
        </w:rPr>
        <w:t>3、项目地点：安徽省合肥市包河区梁园路1号安徽工业经济职业技术学院</w:t>
      </w:r>
    </w:p>
    <w:p w:rsidR="000F4E60" w:rsidRDefault="00185A7A">
      <w:pPr>
        <w:autoSpaceDE w:val="0"/>
        <w:autoSpaceDN w:val="0"/>
        <w:adjustRightInd w:val="0"/>
        <w:spacing w:line="360" w:lineRule="auto"/>
        <w:ind w:firstLineChars="200" w:firstLine="480"/>
        <w:jc w:val="left"/>
        <w:rPr>
          <w:rFonts w:hAnsi="宋体"/>
          <w:szCs w:val="18"/>
        </w:rPr>
      </w:pPr>
      <w:r>
        <w:rPr>
          <w:rFonts w:hAnsi="宋体" w:hint="eastAsia"/>
          <w:szCs w:val="18"/>
        </w:rPr>
        <w:t>4、项目单位：安徽工业经济职业技术学院</w:t>
      </w:r>
    </w:p>
    <w:p w:rsidR="000F4E60" w:rsidRDefault="00185A7A">
      <w:pPr>
        <w:autoSpaceDE w:val="0"/>
        <w:autoSpaceDN w:val="0"/>
        <w:adjustRightInd w:val="0"/>
        <w:spacing w:line="360" w:lineRule="auto"/>
        <w:ind w:firstLineChars="200" w:firstLine="480"/>
        <w:jc w:val="left"/>
        <w:rPr>
          <w:rFonts w:hAnsi="宋体"/>
          <w:szCs w:val="18"/>
        </w:rPr>
      </w:pPr>
      <w:r>
        <w:rPr>
          <w:rFonts w:hAnsi="宋体" w:hint="eastAsia"/>
          <w:szCs w:val="18"/>
        </w:rPr>
        <w:t>5、项目概况：</w:t>
      </w:r>
      <w:r w:rsidR="00F67881" w:rsidRPr="00651D63">
        <w:rPr>
          <w:rFonts w:hAnsi="宋体" w:hint="eastAsia"/>
          <w:szCs w:val="18"/>
        </w:rPr>
        <w:t>安徽工业经济职业技术学院</w:t>
      </w:r>
      <w:proofErr w:type="gramStart"/>
      <w:r w:rsidR="00F67881" w:rsidRPr="00651D63">
        <w:rPr>
          <w:rFonts w:hAnsi="宋体" w:hint="eastAsia"/>
          <w:szCs w:val="18"/>
        </w:rPr>
        <w:t>祁</w:t>
      </w:r>
      <w:proofErr w:type="gramEnd"/>
      <w:r w:rsidR="00F67881" w:rsidRPr="00651D63">
        <w:rPr>
          <w:rFonts w:hAnsi="宋体" w:hint="eastAsia"/>
          <w:szCs w:val="18"/>
        </w:rPr>
        <w:t>门路穿校园路段涉及绿化移植</w:t>
      </w:r>
      <w:r>
        <w:rPr>
          <w:rFonts w:hAnsi="宋体" w:hint="eastAsia"/>
          <w:szCs w:val="18"/>
        </w:rPr>
        <w:t>，</w:t>
      </w:r>
      <w:r w:rsidR="00F67881">
        <w:rPr>
          <w:rFonts w:hAnsi="宋体" w:hint="eastAsia"/>
          <w:szCs w:val="18"/>
        </w:rPr>
        <w:t>详见询价</w:t>
      </w:r>
      <w:r>
        <w:rPr>
          <w:rFonts w:hAnsi="宋体" w:hint="eastAsia"/>
          <w:szCs w:val="18"/>
        </w:rPr>
        <w:t>文件。</w:t>
      </w:r>
    </w:p>
    <w:p w:rsidR="000F4E60" w:rsidRDefault="00185A7A">
      <w:pPr>
        <w:autoSpaceDE w:val="0"/>
        <w:autoSpaceDN w:val="0"/>
        <w:adjustRightInd w:val="0"/>
        <w:spacing w:line="360" w:lineRule="auto"/>
        <w:ind w:firstLineChars="200" w:firstLine="480"/>
        <w:jc w:val="left"/>
        <w:rPr>
          <w:rFonts w:hAnsi="宋体"/>
          <w:szCs w:val="18"/>
        </w:rPr>
      </w:pPr>
      <w:r>
        <w:rPr>
          <w:rFonts w:hAnsi="宋体" w:hint="eastAsia"/>
          <w:szCs w:val="18"/>
        </w:rPr>
        <w:t>6、项目预算：</w:t>
      </w:r>
      <w:r w:rsidR="00651D63">
        <w:rPr>
          <w:rFonts w:hAnsi="宋体" w:hint="eastAsia"/>
          <w:szCs w:val="18"/>
        </w:rPr>
        <w:t>48167.87</w:t>
      </w:r>
      <w:r>
        <w:rPr>
          <w:rFonts w:hAnsi="宋体" w:hint="eastAsia"/>
          <w:szCs w:val="18"/>
        </w:rPr>
        <w:t>元</w:t>
      </w:r>
    </w:p>
    <w:p w:rsidR="000F4E60" w:rsidRDefault="00185A7A">
      <w:pPr>
        <w:autoSpaceDE w:val="0"/>
        <w:autoSpaceDN w:val="0"/>
        <w:adjustRightInd w:val="0"/>
        <w:spacing w:line="360" w:lineRule="auto"/>
        <w:jc w:val="left"/>
        <w:rPr>
          <w:rFonts w:hAnsi="宋体"/>
          <w:b/>
          <w:bCs/>
          <w:szCs w:val="18"/>
        </w:rPr>
      </w:pPr>
      <w:r>
        <w:rPr>
          <w:rFonts w:hAnsi="宋体" w:hint="eastAsia"/>
          <w:b/>
          <w:bCs/>
          <w:szCs w:val="18"/>
        </w:rPr>
        <w:t>二、供应商资格</w:t>
      </w:r>
    </w:p>
    <w:p w:rsidR="000F4E60" w:rsidRDefault="00185A7A" w:rsidP="00F67881">
      <w:pPr>
        <w:autoSpaceDE w:val="0"/>
        <w:autoSpaceDN w:val="0"/>
        <w:adjustRightInd w:val="0"/>
        <w:spacing w:line="360" w:lineRule="auto"/>
        <w:ind w:firstLineChars="182" w:firstLine="437"/>
        <w:jc w:val="left"/>
        <w:rPr>
          <w:rFonts w:hAnsi="宋体"/>
          <w:szCs w:val="18"/>
        </w:rPr>
      </w:pPr>
      <w:r>
        <w:rPr>
          <w:rFonts w:hAnsi="宋体" w:hint="eastAsia"/>
          <w:szCs w:val="18"/>
        </w:rPr>
        <w:t>1、符合《中华人民共和国政府采购法》第二十二条规定</w:t>
      </w:r>
      <w:r w:rsidR="00BD0954">
        <w:rPr>
          <w:rFonts w:hAnsi="宋体" w:hint="eastAsia"/>
          <w:szCs w:val="18"/>
        </w:rPr>
        <w:t>，且</w:t>
      </w:r>
      <w:r w:rsidR="00BD0954" w:rsidRPr="00BD0954">
        <w:rPr>
          <w:rFonts w:hAnsi="宋体" w:hint="eastAsia"/>
          <w:szCs w:val="18"/>
        </w:rPr>
        <w:t>营业执照经营范围包含绿化施工</w:t>
      </w:r>
      <w:r>
        <w:rPr>
          <w:rFonts w:hAnsi="宋体" w:hint="eastAsia"/>
          <w:szCs w:val="18"/>
        </w:rPr>
        <w:t>；</w:t>
      </w:r>
    </w:p>
    <w:p w:rsidR="000F4E60" w:rsidRDefault="00185A7A" w:rsidP="00F67881">
      <w:pPr>
        <w:autoSpaceDE w:val="0"/>
        <w:autoSpaceDN w:val="0"/>
        <w:adjustRightInd w:val="0"/>
        <w:spacing w:line="360" w:lineRule="auto"/>
        <w:ind w:firstLineChars="182" w:firstLine="437"/>
        <w:jc w:val="left"/>
        <w:rPr>
          <w:rFonts w:hAnsi="宋体"/>
          <w:szCs w:val="18"/>
        </w:rPr>
      </w:pPr>
      <w:r>
        <w:rPr>
          <w:rFonts w:hAnsi="宋体" w:hint="eastAsia"/>
          <w:szCs w:val="18"/>
        </w:rPr>
        <w:t>2、本项目不接受联合体磋商；不得分包和转包。</w:t>
      </w:r>
    </w:p>
    <w:p w:rsidR="000F4E60" w:rsidRDefault="00BD0954" w:rsidP="00F67881">
      <w:pPr>
        <w:autoSpaceDE w:val="0"/>
        <w:autoSpaceDN w:val="0"/>
        <w:adjustRightInd w:val="0"/>
        <w:spacing w:line="360" w:lineRule="auto"/>
        <w:ind w:firstLineChars="182" w:firstLine="437"/>
        <w:jc w:val="left"/>
        <w:rPr>
          <w:rFonts w:hAnsi="宋体"/>
          <w:szCs w:val="18"/>
        </w:rPr>
      </w:pPr>
      <w:r>
        <w:rPr>
          <w:rFonts w:hAnsi="宋体" w:hint="eastAsia"/>
          <w:szCs w:val="18"/>
        </w:rPr>
        <w:t>3</w:t>
      </w:r>
      <w:r w:rsidR="00185A7A">
        <w:rPr>
          <w:rFonts w:hAnsi="宋体" w:hint="eastAsia"/>
          <w:szCs w:val="18"/>
        </w:rPr>
        <w:t>、供应</w:t>
      </w:r>
      <w:proofErr w:type="gramStart"/>
      <w:r w:rsidR="00185A7A">
        <w:rPr>
          <w:rFonts w:hAnsi="宋体" w:hint="eastAsia"/>
          <w:szCs w:val="18"/>
        </w:rPr>
        <w:t>商存在</w:t>
      </w:r>
      <w:proofErr w:type="gramEnd"/>
      <w:r w:rsidR="00185A7A">
        <w:rPr>
          <w:rFonts w:hAnsi="宋体" w:hint="eastAsia"/>
          <w:szCs w:val="18"/>
        </w:rPr>
        <w:t>以下不良信用记录情形之一的，不得推荐为成交候选供应商，不得确定为成交供应商：</w:t>
      </w:r>
    </w:p>
    <w:p w:rsidR="000F4E60" w:rsidRDefault="00185A7A" w:rsidP="00F67881">
      <w:pPr>
        <w:autoSpaceDE w:val="0"/>
        <w:autoSpaceDN w:val="0"/>
        <w:adjustRightInd w:val="0"/>
        <w:spacing w:line="360" w:lineRule="auto"/>
        <w:ind w:firstLineChars="182" w:firstLine="437"/>
        <w:jc w:val="left"/>
        <w:rPr>
          <w:rFonts w:hAnsi="宋体"/>
          <w:szCs w:val="18"/>
        </w:rPr>
      </w:pPr>
      <w:r>
        <w:rPr>
          <w:rFonts w:hAnsi="宋体" w:hint="eastAsia"/>
          <w:szCs w:val="18"/>
        </w:rPr>
        <w:t>（1）供应商被人民法院列入失信被执行人的；</w:t>
      </w:r>
    </w:p>
    <w:p w:rsidR="000F4E60" w:rsidRDefault="00185A7A" w:rsidP="00F67881">
      <w:pPr>
        <w:autoSpaceDE w:val="0"/>
        <w:autoSpaceDN w:val="0"/>
        <w:adjustRightInd w:val="0"/>
        <w:spacing w:line="360" w:lineRule="auto"/>
        <w:ind w:firstLineChars="182" w:firstLine="437"/>
        <w:jc w:val="left"/>
        <w:rPr>
          <w:rFonts w:hAnsi="宋体"/>
          <w:szCs w:val="18"/>
        </w:rPr>
      </w:pPr>
      <w:r>
        <w:rPr>
          <w:rFonts w:hAnsi="宋体" w:hint="eastAsia"/>
          <w:szCs w:val="18"/>
        </w:rPr>
        <w:t>（2）供应商或其法定代表人或拟派项目经理（项目负责人）被人民检察院列入行贿犯罪档案的；</w:t>
      </w:r>
    </w:p>
    <w:p w:rsidR="000F4E60" w:rsidRDefault="00185A7A" w:rsidP="00F67881">
      <w:pPr>
        <w:autoSpaceDE w:val="0"/>
        <w:autoSpaceDN w:val="0"/>
        <w:adjustRightInd w:val="0"/>
        <w:spacing w:line="360" w:lineRule="auto"/>
        <w:ind w:firstLineChars="182" w:firstLine="437"/>
        <w:jc w:val="left"/>
        <w:rPr>
          <w:rFonts w:hAnsi="宋体"/>
          <w:szCs w:val="18"/>
        </w:rPr>
      </w:pPr>
      <w:r>
        <w:rPr>
          <w:rFonts w:hAnsi="宋体" w:hint="eastAsia"/>
          <w:szCs w:val="18"/>
        </w:rPr>
        <w:t>（3）供应商被工商行政管理部门列入企业经营异常名录的；</w:t>
      </w:r>
    </w:p>
    <w:p w:rsidR="000F4E60" w:rsidRDefault="00185A7A" w:rsidP="00F67881">
      <w:pPr>
        <w:autoSpaceDE w:val="0"/>
        <w:autoSpaceDN w:val="0"/>
        <w:adjustRightInd w:val="0"/>
        <w:spacing w:line="360" w:lineRule="auto"/>
        <w:ind w:firstLineChars="182" w:firstLine="437"/>
        <w:jc w:val="left"/>
        <w:rPr>
          <w:rFonts w:hAnsi="宋体"/>
          <w:szCs w:val="18"/>
        </w:rPr>
      </w:pPr>
      <w:r>
        <w:rPr>
          <w:rFonts w:hAnsi="宋体" w:hint="eastAsia"/>
          <w:szCs w:val="18"/>
        </w:rPr>
        <w:t>（4）供应商被税务部门列入重大税收违法案件当事人名单的；</w:t>
      </w:r>
    </w:p>
    <w:p w:rsidR="000F4E60" w:rsidRDefault="00185A7A" w:rsidP="00F67881">
      <w:pPr>
        <w:autoSpaceDE w:val="0"/>
        <w:autoSpaceDN w:val="0"/>
        <w:adjustRightInd w:val="0"/>
        <w:spacing w:line="360" w:lineRule="auto"/>
        <w:ind w:firstLineChars="182" w:firstLine="437"/>
        <w:jc w:val="left"/>
        <w:rPr>
          <w:rFonts w:hAnsi="宋体"/>
          <w:szCs w:val="18"/>
        </w:rPr>
      </w:pPr>
      <w:r>
        <w:rPr>
          <w:rFonts w:hAnsi="宋体" w:hint="eastAsia"/>
          <w:szCs w:val="18"/>
        </w:rPr>
        <w:t>（5）供应商被政府采购监管部门列入政府采购严重违法失信行为记录名单的。</w:t>
      </w:r>
    </w:p>
    <w:p w:rsidR="000F4E60" w:rsidRDefault="00185A7A">
      <w:pPr>
        <w:pStyle w:val="ac"/>
        <w:ind w:firstLineChars="200" w:firstLine="482"/>
        <w:rPr>
          <w:rFonts w:hAnsi="宋体"/>
          <w:b/>
          <w:bCs/>
          <w:sz w:val="24"/>
        </w:rPr>
      </w:pPr>
      <w:r>
        <w:rPr>
          <w:rFonts w:hAnsi="宋体" w:hint="eastAsia"/>
          <w:b/>
          <w:bCs/>
          <w:sz w:val="24"/>
        </w:rPr>
        <w:t>三、报名及</w:t>
      </w:r>
      <w:r w:rsidR="004B5064" w:rsidRPr="004B5064">
        <w:rPr>
          <w:rFonts w:hAnsi="宋体" w:hint="eastAsia"/>
          <w:b/>
          <w:bCs/>
          <w:sz w:val="24"/>
        </w:rPr>
        <w:t>询价</w:t>
      </w:r>
      <w:r>
        <w:rPr>
          <w:rFonts w:hAnsi="宋体" w:hint="eastAsia"/>
          <w:b/>
          <w:bCs/>
          <w:sz w:val="24"/>
        </w:rPr>
        <w:t>文件发售办法</w:t>
      </w:r>
    </w:p>
    <w:p w:rsidR="000F4E60" w:rsidRDefault="00185A7A" w:rsidP="00F67881">
      <w:pPr>
        <w:autoSpaceDE w:val="0"/>
        <w:autoSpaceDN w:val="0"/>
        <w:adjustRightInd w:val="0"/>
        <w:spacing w:line="360" w:lineRule="auto"/>
        <w:ind w:firstLineChars="182" w:firstLine="437"/>
        <w:jc w:val="left"/>
        <w:rPr>
          <w:rFonts w:hAnsi="宋体"/>
          <w:szCs w:val="18"/>
        </w:rPr>
      </w:pPr>
      <w:r>
        <w:rPr>
          <w:rFonts w:hAnsi="宋体" w:hint="eastAsia"/>
          <w:szCs w:val="18"/>
        </w:rPr>
        <w:t>1、报名时间：20</w:t>
      </w:r>
      <w:r w:rsidR="00B85CC2">
        <w:rPr>
          <w:rFonts w:hAnsi="宋体" w:hint="eastAsia"/>
          <w:szCs w:val="18"/>
        </w:rPr>
        <w:t>20</w:t>
      </w:r>
      <w:r>
        <w:rPr>
          <w:rFonts w:hAnsi="宋体" w:hint="eastAsia"/>
          <w:szCs w:val="18"/>
        </w:rPr>
        <w:t>年</w:t>
      </w:r>
      <w:r w:rsidR="00B85CC2">
        <w:rPr>
          <w:rFonts w:hAnsi="宋体" w:hint="eastAsia"/>
          <w:szCs w:val="18"/>
        </w:rPr>
        <w:t>6</w:t>
      </w:r>
      <w:r>
        <w:rPr>
          <w:rFonts w:hAnsi="宋体" w:hint="eastAsia"/>
          <w:szCs w:val="18"/>
        </w:rPr>
        <w:t>月</w:t>
      </w:r>
      <w:r w:rsidR="008C63FC">
        <w:rPr>
          <w:rFonts w:hAnsi="宋体" w:hint="eastAsia"/>
          <w:szCs w:val="18"/>
        </w:rPr>
        <w:t>30</w:t>
      </w:r>
      <w:r>
        <w:rPr>
          <w:rFonts w:hAnsi="宋体" w:hint="eastAsia"/>
          <w:szCs w:val="18"/>
        </w:rPr>
        <w:t>日至20</w:t>
      </w:r>
      <w:r w:rsidR="00B85CC2">
        <w:rPr>
          <w:rFonts w:hAnsi="宋体" w:hint="eastAsia"/>
          <w:szCs w:val="18"/>
        </w:rPr>
        <w:t>20</w:t>
      </w:r>
      <w:r>
        <w:rPr>
          <w:rFonts w:hAnsi="宋体" w:hint="eastAsia"/>
          <w:szCs w:val="18"/>
        </w:rPr>
        <w:t>年</w:t>
      </w:r>
      <w:r w:rsidR="007B59C0">
        <w:rPr>
          <w:rFonts w:hAnsi="宋体" w:hint="eastAsia"/>
          <w:szCs w:val="18"/>
        </w:rPr>
        <w:t>7</w:t>
      </w:r>
      <w:r>
        <w:rPr>
          <w:rFonts w:hAnsi="宋体" w:hint="eastAsia"/>
          <w:szCs w:val="18"/>
        </w:rPr>
        <w:t>月</w:t>
      </w:r>
      <w:r w:rsidR="008C63FC">
        <w:rPr>
          <w:rFonts w:hAnsi="宋体" w:hint="eastAsia"/>
          <w:szCs w:val="18"/>
        </w:rPr>
        <w:t>2</w:t>
      </w:r>
      <w:r>
        <w:rPr>
          <w:rFonts w:hAnsi="宋体" w:hint="eastAsia"/>
          <w:szCs w:val="18"/>
        </w:rPr>
        <w:t>日（不含节假日，上午8：30－11：30、下午2：00－4：30；）</w:t>
      </w:r>
    </w:p>
    <w:p w:rsidR="000F4E60" w:rsidRDefault="00185A7A" w:rsidP="00F67881">
      <w:pPr>
        <w:autoSpaceDE w:val="0"/>
        <w:autoSpaceDN w:val="0"/>
        <w:adjustRightInd w:val="0"/>
        <w:spacing w:line="360" w:lineRule="auto"/>
        <w:ind w:firstLineChars="182" w:firstLine="437"/>
        <w:jc w:val="left"/>
        <w:rPr>
          <w:rFonts w:hAnsi="宋体"/>
          <w:szCs w:val="18"/>
        </w:rPr>
      </w:pPr>
      <w:r>
        <w:rPr>
          <w:rFonts w:hAnsi="宋体" w:hint="eastAsia"/>
          <w:szCs w:val="18"/>
        </w:rPr>
        <w:t>2、</w:t>
      </w:r>
      <w:r w:rsidR="004B5064">
        <w:rPr>
          <w:rFonts w:hAnsi="宋体" w:hint="eastAsia"/>
          <w:szCs w:val="24"/>
        </w:rPr>
        <w:t>询价</w:t>
      </w:r>
      <w:r>
        <w:rPr>
          <w:rFonts w:hAnsi="宋体" w:hint="eastAsia"/>
          <w:szCs w:val="18"/>
        </w:rPr>
        <w:t>文件价格：</w:t>
      </w:r>
      <w:r w:rsidR="00A83EE9">
        <w:rPr>
          <w:rFonts w:hAnsi="宋体" w:hint="eastAsia"/>
          <w:szCs w:val="18"/>
        </w:rPr>
        <w:t>询价</w:t>
      </w:r>
      <w:r>
        <w:rPr>
          <w:rFonts w:hAnsi="宋体" w:hint="eastAsia"/>
          <w:szCs w:val="18"/>
        </w:rPr>
        <w:t>文件（电子版）从网站下载，每套人民币0元。</w:t>
      </w:r>
    </w:p>
    <w:p w:rsidR="000F4E60" w:rsidRDefault="00185A7A" w:rsidP="00F67881">
      <w:pPr>
        <w:autoSpaceDE w:val="0"/>
        <w:autoSpaceDN w:val="0"/>
        <w:adjustRightInd w:val="0"/>
        <w:spacing w:line="360" w:lineRule="auto"/>
        <w:ind w:firstLineChars="182" w:firstLine="437"/>
        <w:jc w:val="left"/>
        <w:rPr>
          <w:rFonts w:hAnsi="宋体"/>
          <w:szCs w:val="18"/>
        </w:rPr>
      </w:pPr>
      <w:r>
        <w:rPr>
          <w:rFonts w:hAnsi="宋体" w:hint="eastAsia"/>
          <w:szCs w:val="18"/>
        </w:rPr>
        <w:t>3、报名地点：安徽省合肥市包河区梁园路1号安徽工业经济职业技术学院行政楼</w:t>
      </w:r>
      <w:r w:rsidR="008C63FC">
        <w:rPr>
          <w:rFonts w:hAnsi="宋体" w:hint="eastAsia"/>
          <w:szCs w:val="18"/>
        </w:rPr>
        <w:t>108</w:t>
      </w:r>
      <w:r>
        <w:rPr>
          <w:rFonts w:hAnsi="宋体" w:hint="eastAsia"/>
          <w:szCs w:val="18"/>
        </w:rPr>
        <w:t>室。</w:t>
      </w:r>
    </w:p>
    <w:p w:rsidR="000F4E60" w:rsidRDefault="00185A7A" w:rsidP="00F67881">
      <w:pPr>
        <w:autoSpaceDE w:val="0"/>
        <w:autoSpaceDN w:val="0"/>
        <w:adjustRightInd w:val="0"/>
        <w:spacing w:line="360" w:lineRule="auto"/>
        <w:ind w:firstLineChars="182" w:firstLine="437"/>
        <w:jc w:val="left"/>
        <w:rPr>
          <w:rFonts w:hAnsi="宋体"/>
          <w:szCs w:val="18"/>
        </w:rPr>
      </w:pPr>
      <w:r>
        <w:rPr>
          <w:rFonts w:hAnsi="宋体" w:hint="eastAsia"/>
          <w:szCs w:val="18"/>
        </w:rPr>
        <w:t>报名时，请携带以下资料：</w:t>
      </w:r>
    </w:p>
    <w:p w:rsidR="000F4E60" w:rsidRDefault="00185A7A" w:rsidP="00F67881">
      <w:pPr>
        <w:autoSpaceDE w:val="0"/>
        <w:autoSpaceDN w:val="0"/>
        <w:adjustRightInd w:val="0"/>
        <w:spacing w:line="360" w:lineRule="auto"/>
        <w:ind w:firstLineChars="182" w:firstLine="437"/>
        <w:jc w:val="left"/>
        <w:rPr>
          <w:rFonts w:hAnsi="宋体"/>
          <w:szCs w:val="18"/>
        </w:rPr>
      </w:pPr>
      <w:r>
        <w:rPr>
          <w:rFonts w:hAnsi="宋体" w:hint="eastAsia"/>
          <w:szCs w:val="18"/>
        </w:rPr>
        <w:t>（1）营业执照、税务登记证、组织机构代码证副本原件及复印件（或三证合一副本原件及复印件）；</w:t>
      </w:r>
    </w:p>
    <w:p w:rsidR="000F4E60" w:rsidRDefault="00185A7A" w:rsidP="00F67881">
      <w:pPr>
        <w:autoSpaceDE w:val="0"/>
        <w:autoSpaceDN w:val="0"/>
        <w:adjustRightInd w:val="0"/>
        <w:spacing w:line="360" w:lineRule="auto"/>
        <w:ind w:firstLineChars="182" w:firstLine="437"/>
        <w:jc w:val="left"/>
        <w:rPr>
          <w:rFonts w:hAnsi="宋体"/>
          <w:szCs w:val="18"/>
        </w:rPr>
      </w:pPr>
      <w:r>
        <w:rPr>
          <w:rFonts w:hAnsi="宋体" w:hint="eastAsia"/>
          <w:szCs w:val="18"/>
        </w:rPr>
        <w:lastRenderedPageBreak/>
        <w:t>（2）报名单位代表若是法定代表人，需持身份证原件及复印件（加盖公章）；若不是法定代表人，需持有《法定代表人授权书》（加盖公章）、法定代表人身份证复印件及被授权人的身份证原件及复印件（加盖公章）；</w:t>
      </w:r>
    </w:p>
    <w:p w:rsidR="000F4E60" w:rsidRDefault="00185A7A" w:rsidP="00F67881">
      <w:pPr>
        <w:autoSpaceDE w:val="0"/>
        <w:autoSpaceDN w:val="0"/>
        <w:adjustRightInd w:val="0"/>
        <w:spacing w:line="360" w:lineRule="auto"/>
        <w:ind w:firstLineChars="182" w:firstLine="437"/>
        <w:jc w:val="left"/>
        <w:rPr>
          <w:rFonts w:hAnsi="宋体"/>
          <w:szCs w:val="18"/>
        </w:rPr>
      </w:pPr>
      <w:r>
        <w:rPr>
          <w:rFonts w:hAnsi="宋体" w:hint="eastAsia"/>
          <w:szCs w:val="18"/>
        </w:rPr>
        <w:t>（3）提供近三年投标人未被各级各地行业主管部门或招标</w:t>
      </w:r>
      <w:r>
        <w:rPr>
          <w:rFonts w:hAnsi="宋体" w:hint="eastAsia"/>
          <w:szCs w:val="24"/>
        </w:rPr>
        <w:t>投标</w:t>
      </w:r>
      <w:r>
        <w:rPr>
          <w:rFonts w:hAnsi="宋体" w:hint="eastAsia"/>
          <w:szCs w:val="18"/>
        </w:rPr>
        <w:t>监督管理部门限制参加</w:t>
      </w:r>
      <w:r>
        <w:rPr>
          <w:rFonts w:hAnsi="宋体" w:hint="eastAsia"/>
          <w:szCs w:val="24"/>
        </w:rPr>
        <w:t>投标</w:t>
      </w:r>
      <w:r>
        <w:rPr>
          <w:rFonts w:hAnsi="宋体" w:hint="eastAsia"/>
          <w:szCs w:val="18"/>
        </w:rPr>
        <w:t>的承诺书原件（</w:t>
      </w:r>
      <w:r w:rsidR="00A74FF1">
        <w:rPr>
          <w:rFonts w:hAnsi="宋体" w:hint="eastAsia"/>
          <w:szCs w:val="18"/>
        </w:rPr>
        <w:t>格式自拟</w:t>
      </w:r>
      <w:r>
        <w:rPr>
          <w:rFonts w:hAnsi="宋体" w:hint="eastAsia"/>
          <w:szCs w:val="18"/>
        </w:rPr>
        <w:t>）；</w:t>
      </w:r>
    </w:p>
    <w:p w:rsidR="000F4E60" w:rsidRDefault="00185A7A" w:rsidP="00F67881">
      <w:pPr>
        <w:autoSpaceDE w:val="0"/>
        <w:autoSpaceDN w:val="0"/>
        <w:adjustRightInd w:val="0"/>
        <w:spacing w:line="360" w:lineRule="auto"/>
        <w:ind w:firstLineChars="182" w:firstLine="437"/>
        <w:jc w:val="left"/>
        <w:rPr>
          <w:rFonts w:hAnsi="宋体"/>
          <w:szCs w:val="18"/>
        </w:rPr>
      </w:pPr>
      <w:r>
        <w:rPr>
          <w:rFonts w:hAnsi="宋体" w:hint="eastAsia"/>
          <w:szCs w:val="18"/>
        </w:rPr>
        <w:t>报名时</w:t>
      </w:r>
      <w:proofErr w:type="gramStart"/>
      <w:r>
        <w:rPr>
          <w:rFonts w:hAnsi="宋体" w:hint="eastAsia"/>
          <w:szCs w:val="18"/>
        </w:rPr>
        <w:t>釆购人仅</w:t>
      </w:r>
      <w:proofErr w:type="gramEnd"/>
      <w:r>
        <w:rPr>
          <w:rFonts w:hAnsi="宋体" w:hint="eastAsia"/>
          <w:szCs w:val="18"/>
        </w:rPr>
        <w:t>对报名材料进行初审，最终资格审查是否合格由</w:t>
      </w:r>
      <w:r w:rsidR="008E2E35">
        <w:rPr>
          <w:rFonts w:hAnsi="宋体" w:hint="eastAsia"/>
          <w:szCs w:val="24"/>
        </w:rPr>
        <w:t>询价</w:t>
      </w:r>
      <w:r>
        <w:rPr>
          <w:rFonts w:hAnsi="宋体" w:hint="eastAsia"/>
          <w:szCs w:val="18"/>
        </w:rPr>
        <w:t>小组根据资格审查文件或</w:t>
      </w:r>
      <w:r w:rsidR="008E2E35">
        <w:rPr>
          <w:rFonts w:hAnsi="宋体" w:hint="eastAsia"/>
          <w:szCs w:val="24"/>
        </w:rPr>
        <w:t>询价</w:t>
      </w:r>
      <w:r>
        <w:rPr>
          <w:rFonts w:hAnsi="宋体" w:hint="eastAsia"/>
          <w:szCs w:val="18"/>
        </w:rPr>
        <w:t>文件规定判定。</w:t>
      </w:r>
    </w:p>
    <w:p w:rsidR="000F4E60" w:rsidRDefault="00C65418">
      <w:pPr>
        <w:autoSpaceDE w:val="0"/>
        <w:autoSpaceDN w:val="0"/>
        <w:adjustRightInd w:val="0"/>
        <w:spacing w:line="360" w:lineRule="auto"/>
        <w:ind w:firstLineChars="181" w:firstLine="436"/>
        <w:jc w:val="left"/>
        <w:rPr>
          <w:rFonts w:hAnsi="宋体"/>
          <w:b/>
          <w:bCs/>
          <w:szCs w:val="18"/>
        </w:rPr>
      </w:pPr>
      <w:r>
        <w:rPr>
          <w:rFonts w:hAnsi="宋体" w:hint="eastAsia"/>
          <w:b/>
          <w:bCs/>
          <w:szCs w:val="18"/>
        </w:rPr>
        <w:t>四、询价</w:t>
      </w:r>
      <w:r w:rsidR="00185A7A">
        <w:rPr>
          <w:rFonts w:hAnsi="宋体" w:hint="eastAsia"/>
          <w:b/>
          <w:bCs/>
          <w:szCs w:val="18"/>
        </w:rPr>
        <w:t>时间及地点</w:t>
      </w:r>
    </w:p>
    <w:p w:rsidR="000F4E60" w:rsidRDefault="00185A7A" w:rsidP="00F67881">
      <w:pPr>
        <w:autoSpaceDE w:val="0"/>
        <w:autoSpaceDN w:val="0"/>
        <w:adjustRightInd w:val="0"/>
        <w:spacing w:line="360" w:lineRule="auto"/>
        <w:ind w:firstLineChars="182" w:firstLine="437"/>
        <w:jc w:val="left"/>
        <w:rPr>
          <w:rFonts w:hAnsi="宋体"/>
          <w:szCs w:val="18"/>
        </w:rPr>
      </w:pPr>
      <w:r>
        <w:rPr>
          <w:rFonts w:hAnsi="宋体" w:hint="eastAsia"/>
          <w:szCs w:val="18"/>
        </w:rPr>
        <w:t>1</w:t>
      </w:r>
      <w:r w:rsidR="00C65418">
        <w:rPr>
          <w:rFonts w:hAnsi="宋体" w:hint="eastAsia"/>
          <w:szCs w:val="18"/>
        </w:rPr>
        <w:t>、询价</w:t>
      </w:r>
      <w:r>
        <w:rPr>
          <w:rFonts w:hAnsi="宋体" w:hint="eastAsia"/>
          <w:szCs w:val="18"/>
        </w:rPr>
        <w:t>时间：</w:t>
      </w:r>
      <w:r>
        <w:rPr>
          <w:rFonts w:hAnsi="宋体" w:hint="eastAsia"/>
          <w:szCs w:val="18"/>
          <w:u w:val="single"/>
        </w:rPr>
        <w:t>20</w:t>
      </w:r>
      <w:r w:rsidR="008C2E59">
        <w:rPr>
          <w:rFonts w:hAnsi="宋体" w:hint="eastAsia"/>
          <w:szCs w:val="18"/>
          <w:u w:val="single"/>
        </w:rPr>
        <w:t>20</w:t>
      </w:r>
      <w:r>
        <w:rPr>
          <w:rFonts w:hAnsi="宋体" w:hint="eastAsia"/>
          <w:szCs w:val="18"/>
        </w:rPr>
        <w:t>年</w:t>
      </w:r>
      <w:r w:rsidR="008C2E59">
        <w:rPr>
          <w:rFonts w:hAnsi="宋体" w:hint="eastAsia"/>
          <w:szCs w:val="18"/>
          <w:u w:val="single"/>
        </w:rPr>
        <w:t>7</w:t>
      </w:r>
      <w:r>
        <w:rPr>
          <w:rFonts w:hAnsi="宋体" w:hint="eastAsia"/>
          <w:szCs w:val="18"/>
        </w:rPr>
        <w:t>月</w:t>
      </w:r>
      <w:r w:rsidR="008C63FC">
        <w:rPr>
          <w:rFonts w:hAnsi="宋体" w:hint="eastAsia"/>
          <w:szCs w:val="18"/>
          <w:u w:val="single"/>
        </w:rPr>
        <w:t>3</w:t>
      </w:r>
      <w:r>
        <w:rPr>
          <w:rFonts w:hAnsi="宋体" w:hint="eastAsia"/>
          <w:szCs w:val="18"/>
        </w:rPr>
        <w:t>日</w:t>
      </w:r>
      <w:r>
        <w:rPr>
          <w:rFonts w:hAnsi="宋体" w:hint="eastAsia"/>
          <w:szCs w:val="18"/>
          <w:u w:val="single"/>
        </w:rPr>
        <w:t>9：30</w:t>
      </w:r>
    </w:p>
    <w:p w:rsidR="000F4E60" w:rsidRDefault="00185A7A" w:rsidP="00F67881">
      <w:pPr>
        <w:autoSpaceDE w:val="0"/>
        <w:autoSpaceDN w:val="0"/>
        <w:adjustRightInd w:val="0"/>
        <w:spacing w:line="360" w:lineRule="auto"/>
        <w:ind w:firstLineChars="182" w:firstLine="437"/>
        <w:jc w:val="left"/>
        <w:rPr>
          <w:rFonts w:hAnsi="宋体"/>
          <w:szCs w:val="18"/>
        </w:rPr>
      </w:pPr>
      <w:r>
        <w:rPr>
          <w:rFonts w:hAnsi="宋体" w:hint="eastAsia"/>
          <w:szCs w:val="18"/>
        </w:rPr>
        <w:t>2、</w:t>
      </w:r>
      <w:r w:rsidR="00C65418">
        <w:rPr>
          <w:rFonts w:hAnsi="宋体" w:hint="eastAsia"/>
          <w:szCs w:val="18"/>
        </w:rPr>
        <w:t>询价</w:t>
      </w:r>
      <w:r>
        <w:rPr>
          <w:rFonts w:hAnsi="宋体" w:hint="eastAsia"/>
          <w:szCs w:val="18"/>
        </w:rPr>
        <w:t>地点：</w:t>
      </w:r>
      <w:r>
        <w:rPr>
          <w:rFonts w:hAnsi="宋体" w:hint="eastAsia"/>
          <w:szCs w:val="18"/>
          <w:lang w:val="zh-CN"/>
        </w:rPr>
        <w:t>合肥市包河区梁园路1号安徽工业经济职业技术学院行政楼四楼会议室</w:t>
      </w:r>
    </w:p>
    <w:p w:rsidR="000F4E60" w:rsidRDefault="00185A7A">
      <w:pPr>
        <w:autoSpaceDE w:val="0"/>
        <w:autoSpaceDN w:val="0"/>
        <w:adjustRightInd w:val="0"/>
        <w:spacing w:line="360" w:lineRule="auto"/>
        <w:ind w:firstLineChars="181" w:firstLine="436"/>
        <w:jc w:val="left"/>
        <w:rPr>
          <w:rFonts w:hAnsi="宋体"/>
          <w:b/>
          <w:bCs/>
          <w:szCs w:val="18"/>
        </w:rPr>
      </w:pPr>
      <w:r>
        <w:rPr>
          <w:rFonts w:hAnsi="宋体" w:hint="eastAsia"/>
          <w:b/>
          <w:bCs/>
          <w:szCs w:val="18"/>
        </w:rPr>
        <w:t>五、响应文件提交截止时间</w:t>
      </w:r>
    </w:p>
    <w:p w:rsidR="000F4E60" w:rsidRDefault="008E2E35">
      <w:pPr>
        <w:autoSpaceDE w:val="0"/>
        <w:autoSpaceDN w:val="0"/>
        <w:adjustRightInd w:val="0"/>
        <w:spacing w:line="360" w:lineRule="auto"/>
        <w:ind w:firstLineChars="375" w:firstLine="900"/>
        <w:jc w:val="left"/>
        <w:rPr>
          <w:rFonts w:hAnsi="宋体"/>
          <w:szCs w:val="18"/>
        </w:rPr>
      </w:pPr>
      <w:r>
        <w:rPr>
          <w:rFonts w:hAnsi="宋体" w:hint="eastAsia"/>
          <w:szCs w:val="18"/>
        </w:rPr>
        <w:t>同</w:t>
      </w:r>
      <w:r>
        <w:rPr>
          <w:rFonts w:hAnsi="宋体" w:hint="eastAsia"/>
          <w:szCs w:val="24"/>
        </w:rPr>
        <w:t>询价</w:t>
      </w:r>
      <w:r w:rsidR="00185A7A">
        <w:rPr>
          <w:rFonts w:hAnsi="宋体" w:hint="eastAsia"/>
          <w:szCs w:val="18"/>
        </w:rPr>
        <w:t>时间</w:t>
      </w:r>
    </w:p>
    <w:p w:rsidR="000F4E60" w:rsidRDefault="00185A7A">
      <w:pPr>
        <w:autoSpaceDE w:val="0"/>
        <w:autoSpaceDN w:val="0"/>
        <w:adjustRightInd w:val="0"/>
        <w:spacing w:line="360" w:lineRule="auto"/>
        <w:ind w:firstLineChars="181" w:firstLine="436"/>
        <w:jc w:val="left"/>
        <w:rPr>
          <w:rFonts w:hAnsi="宋体"/>
          <w:b/>
          <w:bCs/>
          <w:szCs w:val="18"/>
        </w:rPr>
      </w:pPr>
      <w:r>
        <w:rPr>
          <w:rFonts w:hAnsi="宋体" w:hint="eastAsia"/>
          <w:b/>
          <w:bCs/>
          <w:szCs w:val="18"/>
        </w:rPr>
        <w:t>六、联系方法</w:t>
      </w:r>
    </w:p>
    <w:p w:rsidR="000F4E60" w:rsidRDefault="00185A7A" w:rsidP="00F67881">
      <w:pPr>
        <w:autoSpaceDE w:val="0"/>
        <w:autoSpaceDN w:val="0"/>
        <w:adjustRightInd w:val="0"/>
        <w:spacing w:line="360" w:lineRule="auto"/>
        <w:ind w:firstLineChars="182" w:firstLine="437"/>
        <w:jc w:val="left"/>
        <w:rPr>
          <w:rFonts w:hAnsi="宋体"/>
          <w:szCs w:val="18"/>
        </w:rPr>
      </w:pPr>
      <w:r>
        <w:rPr>
          <w:rFonts w:hAnsi="宋体" w:hint="eastAsia"/>
          <w:szCs w:val="18"/>
        </w:rPr>
        <w:t>联系人：</w:t>
      </w:r>
      <w:r w:rsidR="00A15319">
        <w:rPr>
          <w:rFonts w:hAnsi="宋体" w:hint="eastAsia"/>
          <w:szCs w:val="18"/>
        </w:rPr>
        <w:t>赵</w:t>
      </w:r>
      <w:r>
        <w:rPr>
          <w:rFonts w:hAnsi="宋体" w:hint="eastAsia"/>
          <w:szCs w:val="18"/>
        </w:rPr>
        <w:t xml:space="preserve">老师 </w:t>
      </w:r>
    </w:p>
    <w:p w:rsidR="000F4E60" w:rsidRDefault="00185A7A" w:rsidP="00F67881">
      <w:pPr>
        <w:autoSpaceDE w:val="0"/>
        <w:autoSpaceDN w:val="0"/>
        <w:adjustRightInd w:val="0"/>
        <w:spacing w:line="360" w:lineRule="auto"/>
        <w:ind w:firstLineChars="182" w:firstLine="437"/>
        <w:jc w:val="left"/>
        <w:rPr>
          <w:rFonts w:hAnsi="宋体"/>
          <w:szCs w:val="18"/>
        </w:rPr>
      </w:pPr>
      <w:r>
        <w:rPr>
          <w:rFonts w:hAnsi="宋体" w:hint="eastAsia"/>
          <w:szCs w:val="18"/>
        </w:rPr>
        <w:t>电话：</w:t>
      </w:r>
      <w:r w:rsidR="00A15319">
        <w:rPr>
          <w:rFonts w:ascii="仿宋_GB2312" w:eastAsia="仿宋_GB2312" w:hAnsi="仿宋_GB2312" w:cs="仿宋_GB2312" w:hint="eastAsia"/>
        </w:rPr>
        <w:t>0551</w:t>
      </w:r>
      <w:r w:rsidR="00A15319">
        <w:rPr>
          <w:rFonts w:ascii="仿宋_GB2312" w:eastAsia="仿宋_GB2312" w:hAnsi="仿宋_GB2312" w:cs="仿宋_GB2312"/>
        </w:rPr>
        <w:t>-</w:t>
      </w:r>
      <w:proofErr w:type="gramStart"/>
      <w:r w:rsidR="00A15319" w:rsidRPr="0066411E">
        <w:rPr>
          <w:rFonts w:ascii="仿宋_GB2312" w:eastAsia="仿宋_GB2312" w:hAnsi="仿宋_GB2312" w:cs="仿宋_GB2312"/>
        </w:rPr>
        <w:t>63633481</w:t>
      </w:r>
      <w:r w:rsidR="00A15319">
        <w:rPr>
          <w:rFonts w:ascii="仿宋_GB2312" w:eastAsia="仿宋_GB2312" w:hAnsi="仿宋_GB2312" w:cs="仿宋_GB2312" w:hint="eastAsia"/>
        </w:rPr>
        <w:t xml:space="preserve">  </w:t>
      </w:r>
      <w:r>
        <w:rPr>
          <w:rFonts w:hAnsi="宋体" w:hint="eastAsia"/>
          <w:szCs w:val="18"/>
        </w:rPr>
        <w:t>0551</w:t>
      </w:r>
      <w:proofErr w:type="gramEnd"/>
      <w:r>
        <w:rPr>
          <w:rFonts w:hAnsi="宋体" w:hint="eastAsia"/>
          <w:szCs w:val="18"/>
        </w:rPr>
        <w:t>-63635414</w:t>
      </w:r>
      <w:r w:rsidR="00A15319">
        <w:rPr>
          <w:rFonts w:hAnsi="宋体" w:hint="eastAsia"/>
          <w:szCs w:val="18"/>
        </w:rPr>
        <w:t xml:space="preserve">  </w:t>
      </w:r>
    </w:p>
    <w:p w:rsidR="000F4E60" w:rsidRDefault="00185A7A" w:rsidP="00A15319">
      <w:pPr>
        <w:autoSpaceDE w:val="0"/>
        <w:autoSpaceDN w:val="0"/>
        <w:adjustRightInd w:val="0"/>
        <w:spacing w:line="360" w:lineRule="auto"/>
        <w:ind w:firstLineChars="181" w:firstLine="436"/>
        <w:jc w:val="left"/>
        <w:rPr>
          <w:rFonts w:hAnsi="宋体"/>
          <w:b/>
          <w:bCs/>
          <w:szCs w:val="18"/>
        </w:rPr>
      </w:pPr>
      <w:r>
        <w:rPr>
          <w:rFonts w:hAnsi="宋体" w:hint="eastAsia"/>
          <w:b/>
          <w:bCs/>
          <w:szCs w:val="18"/>
        </w:rPr>
        <w:t>七、其他事项说明</w:t>
      </w:r>
    </w:p>
    <w:p w:rsidR="000F4E60" w:rsidRDefault="00185A7A" w:rsidP="00F67881">
      <w:pPr>
        <w:autoSpaceDE w:val="0"/>
        <w:autoSpaceDN w:val="0"/>
        <w:adjustRightInd w:val="0"/>
        <w:spacing w:line="360" w:lineRule="auto"/>
        <w:ind w:firstLineChars="182" w:firstLine="437"/>
        <w:jc w:val="left"/>
        <w:rPr>
          <w:rFonts w:hAnsi="宋体"/>
          <w:szCs w:val="18"/>
        </w:rPr>
      </w:pPr>
      <w:bookmarkStart w:id="0" w:name="_Hlt510343011"/>
      <w:bookmarkStart w:id="1" w:name="_Hlt510342998"/>
      <w:r>
        <w:rPr>
          <w:rFonts w:hAnsi="宋体" w:hint="eastAsia"/>
          <w:szCs w:val="18"/>
        </w:rPr>
        <w:t>1、报名中有任何疑问或问题，请在工作时间（周一至周五，</w:t>
      </w:r>
      <w:r>
        <w:rPr>
          <w:rFonts w:hAnsi="宋体" w:hint="eastAsia"/>
          <w:szCs w:val="18"/>
          <w:lang w:val="zh-CN"/>
        </w:rPr>
        <w:t>上午8：30－11：30、下午2：00－4：</w:t>
      </w:r>
      <w:r>
        <w:rPr>
          <w:rFonts w:hAnsi="宋体" w:hint="eastAsia"/>
          <w:szCs w:val="18"/>
        </w:rPr>
        <w:t>3</w:t>
      </w:r>
      <w:r>
        <w:rPr>
          <w:rFonts w:hAnsi="宋体" w:hint="eastAsia"/>
          <w:szCs w:val="18"/>
          <w:lang w:val="zh-CN"/>
        </w:rPr>
        <w:t>0，</w:t>
      </w:r>
      <w:r>
        <w:rPr>
          <w:rFonts w:hAnsi="宋体" w:hint="eastAsia"/>
          <w:szCs w:val="18"/>
        </w:rPr>
        <w:t>节假日休息）与项目联系人联系。</w:t>
      </w:r>
    </w:p>
    <w:p w:rsidR="000F4E60" w:rsidRDefault="001500B0" w:rsidP="00F67881">
      <w:pPr>
        <w:autoSpaceDE w:val="0"/>
        <w:autoSpaceDN w:val="0"/>
        <w:adjustRightInd w:val="0"/>
        <w:spacing w:line="360" w:lineRule="auto"/>
        <w:ind w:firstLineChars="182" w:firstLine="437"/>
        <w:jc w:val="left"/>
        <w:rPr>
          <w:rFonts w:hAnsi="宋体"/>
          <w:szCs w:val="18"/>
        </w:rPr>
      </w:pPr>
      <w:r>
        <w:rPr>
          <w:rFonts w:hAnsi="宋体" w:hint="eastAsia"/>
          <w:szCs w:val="18"/>
        </w:rPr>
        <w:t>2、</w:t>
      </w:r>
      <w:r w:rsidR="00185A7A">
        <w:rPr>
          <w:rFonts w:hAnsi="宋体" w:hint="eastAsia"/>
          <w:szCs w:val="18"/>
        </w:rPr>
        <w:t>开标时，供应商应提供资格证明材料原件备查。</w:t>
      </w:r>
    </w:p>
    <w:p w:rsidR="000F4E60" w:rsidRDefault="001500B0" w:rsidP="00F67881">
      <w:pPr>
        <w:autoSpaceDE w:val="0"/>
        <w:autoSpaceDN w:val="0"/>
        <w:adjustRightInd w:val="0"/>
        <w:spacing w:line="360" w:lineRule="auto"/>
        <w:ind w:firstLineChars="182" w:firstLine="437"/>
        <w:jc w:val="left"/>
        <w:rPr>
          <w:rFonts w:hAnsi="宋体"/>
          <w:szCs w:val="18"/>
        </w:rPr>
      </w:pPr>
      <w:r>
        <w:rPr>
          <w:rFonts w:hAnsi="宋体" w:hint="eastAsia"/>
          <w:szCs w:val="18"/>
        </w:rPr>
        <w:t>3</w:t>
      </w:r>
      <w:r w:rsidR="00185A7A">
        <w:rPr>
          <w:rFonts w:hAnsi="宋体" w:hint="eastAsia"/>
          <w:szCs w:val="18"/>
        </w:rPr>
        <w:t>、本</w:t>
      </w:r>
      <w:r w:rsidR="00505220">
        <w:rPr>
          <w:rFonts w:hAnsi="宋体" w:hint="eastAsia"/>
          <w:szCs w:val="18"/>
        </w:rPr>
        <w:t>次</w:t>
      </w:r>
      <w:r>
        <w:rPr>
          <w:rFonts w:hAnsi="宋体" w:hint="eastAsia"/>
          <w:szCs w:val="18"/>
        </w:rPr>
        <w:t>询价</w:t>
      </w:r>
      <w:r w:rsidR="00185A7A">
        <w:rPr>
          <w:rFonts w:hAnsi="宋体" w:hint="eastAsia"/>
          <w:szCs w:val="18"/>
        </w:rPr>
        <w:t>以</w:t>
      </w:r>
      <w:r w:rsidR="00175B74">
        <w:rPr>
          <w:rFonts w:hAnsi="宋体" w:hint="eastAsia"/>
          <w:szCs w:val="18"/>
        </w:rPr>
        <w:t>询价</w:t>
      </w:r>
      <w:r w:rsidR="00185A7A">
        <w:rPr>
          <w:rFonts w:hAnsi="宋体" w:hint="eastAsia"/>
          <w:szCs w:val="18"/>
        </w:rPr>
        <w:t>公告形式在安徽工业经济职业技术学院网站发布。</w:t>
      </w:r>
    </w:p>
    <w:p w:rsidR="000F4E60" w:rsidRDefault="000F4E60" w:rsidP="00F67881">
      <w:pPr>
        <w:autoSpaceDE w:val="0"/>
        <w:autoSpaceDN w:val="0"/>
        <w:adjustRightInd w:val="0"/>
        <w:spacing w:line="360" w:lineRule="auto"/>
        <w:ind w:firstLineChars="182" w:firstLine="437"/>
        <w:jc w:val="left"/>
        <w:rPr>
          <w:rFonts w:hAnsi="宋体"/>
          <w:szCs w:val="18"/>
        </w:rPr>
      </w:pPr>
    </w:p>
    <w:p w:rsidR="000F4E60" w:rsidRDefault="000F4E60" w:rsidP="00F67881">
      <w:pPr>
        <w:autoSpaceDE w:val="0"/>
        <w:autoSpaceDN w:val="0"/>
        <w:adjustRightInd w:val="0"/>
        <w:spacing w:line="360" w:lineRule="auto"/>
        <w:ind w:firstLineChars="182" w:firstLine="437"/>
        <w:jc w:val="left"/>
        <w:rPr>
          <w:rFonts w:hAnsi="宋体"/>
          <w:szCs w:val="18"/>
        </w:rPr>
      </w:pPr>
    </w:p>
    <w:p w:rsidR="000F4E60" w:rsidRDefault="000F4E60" w:rsidP="00F67881">
      <w:pPr>
        <w:autoSpaceDE w:val="0"/>
        <w:autoSpaceDN w:val="0"/>
        <w:adjustRightInd w:val="0"/>
        <w:spacing w:line="360" w:lineRule="auto"/>
        <w:ind w:firstLineChars="182" w:firstLine="437"/>
        <w:jc w:val="left"/>
        <w:rPr>
          <w:rFonts w:hAnsi="宋体"/>
          <w:szCs w:val="18"/>
        </w:rPr>
      </w:pPr>
    </w:p>
    <w:p w:rsidR="000F4E60" w:rsidRDefault="000F4E60" w:rsidP="00F67881">
      <w:pPr>
        <w:autoSpaceDE w:val="0"/>
        <w:autoSpaceDN w:val="0"/>
        <w:adjustRightInd w:val="0"/>
        <w:spacing w:line="360" w:lineRule="auto"/>
        <w:ind w:firstLineChars="182" w:firstLine="437"/>
        <w:jc w:val="left"/>
        <w:rPr>
          <w:rFonts w:hAnsi="宋体"/>
          <w:szCs w:val="18"/>
        </w:rPr>
      </w:pPr>
    </w:p>
    <w:p w:rsidR="000F4E60" w:rsidRDefault="000F4E60" w:rsidP="00F67881">
      <w:pPr>
        <w:autoSpaceDE w:val="0"/>
        <w:autoSpaceDN w:val="0"/>
        <w:adjustRightInd w:val="0"/>
        <w:spacing w:line="360" w:lineRule="auto"/>
        <w:ind w:firstLineChars="182" w:firstLine="437"/>
        <w:jc w:val="left"/>
        <w:rPr>
          <w:rFonts w:hAnsi="宋体"/>
          <w:szCs w:val="18"/>
        </w:rPr>
      </w:pPr>
    </w:p>
    <w:p w:rsidR="000F4E60" w:rsidRDefault="000F4E60" w:rsidP="00F67881">
      <w:pPr>
        <w:autoSpaceDE w:val="0"/>
        <w:autoSpaceDN w:val="0"/>
        <w:adjustRightInd w:val="0"/>
        <w:spacing w:line="360" w:lineRule="auto"/>
        <w:ind w:firstLineChars="182" w:firstLine="437"/>
        <w:jc w:val="left"/>
        <w:rPr>
          <w:rFonts w:hAnsi="宋体"/>
          <w:szCs w:val="18"/>
        </w:rPr>
      </w:pPr>
    </w:p>
    <w:p w:rsidR="000F4E60" w:rsidRDefault="00185A7A" w:rsidP="00F67881">
      <w:pPr>
        <w:autoSpaceDE w:val="0"/>
        <w:autoSpaceDN w:val="0"/>
        <w:adjustRightInd w:val="0"/>
        <w:spacing w:line="360" w:lineRule="auto"/>
        <w:ind w:firstLineChars="182" w:firstLine="437"/>
        <w:jc w:val="right"/>
        <w:rPr>
          <w:rFonts w:hAnsi="宋体"/>
          <w:szCs w:val="18"/>
        </w:rPr>
      </w:pPr>
      <w:r>
        <w:rPr>
          <w:rFonts w:hAnsi="宋体" w:hint="eastAsia"/>
          <w:szCs w:val="18"/>
        </w:rPr>
        <w:t>安徽工业经济职业技术学院</w:t>
      </w:r>
    </w:p>
    <w:p w:rsidR="000F4E60" w:rsidRDefault="00185A7A" w:rsidP="000F4E60">
      <w:pPr>
        <w:autoSpaceDE w:val="0"/>
        <w:autoSpaceDN w:val="0"/>
        <w:adjustRightInd w:val="0"/>
        <w:spacing w:line="360" w:lineRule="auto"/>
        <w:ind w:firstLineChars="182" w:firstLine="437"/>
        <w:jc w:val="right"/>
        <w:rPr>
          <w:rFonts w:hAnsi="宋体"/>
          <w:szCs w:val="22"/>
          <w:u w:val="single"/>
        </w:rPr>
      </w:pPr>
      <w:r>
        <w:rPr>
          <w:rFonts w:hAnsi="宋体" w:hint="eastAsia"/>
          <w:szCs w:val="18"/>
        </w:rPr>
        <w:t xml:space="preserve">                                     20</w:t>
      </w:r>
      <w:r w:rsidR="00893BDD">
        <w:rPr>
          <w:rFonts w:hAnsi="宋体" w:hint="eastAsia"/>
          <w:szCs w:val="18"/>
        </w:rPr>
        <w:t>20</w:t>
      </w:r>
      <w:r>
        <w:rPr>
          <w:rFonts w:hAnsi="宋体" w:hint="eastAsia"/>
          <w:szCs w:val="18"/>
        </w:rPr>
        <w:t>年</w:t>
      </w:r>
      <w:r w:rsidR="00893BDD">
        <w:rPr>
          <w:rFonts w:hAnsi="宋体" w:hint="eastAsia"/>
          <w:szCs w:val="18"/>
        </w:rPr>
        <w:t>6</w:t>
      </w:r>
      <w:r>
        <w:rPr>
          <w:rFonts w:hAnsi="宋体" w:hint="eastAsia"/>
          <w:szCs w:val="18"/>
        </w:rPr>
        <w:t>月</w:t>
      </w:r>
      <w:r w:rsidR="008C63FC">
        <w:rPr>
          <w:rFonts w:hAnsi="宋体" w:hint="eastAsia"/>
          <w:szCs w:val="18"/>
        </w:rPr>
        <w:t>30</w:t>
      </w:r>
      <w:bookmarkStart w:id="2" w:name="_GoBack"/>
      <w:bookmarkEnd w:id="2"/>
      <w:r>
        <w:rPr>
          <w:rFonts w:hAnsi="宋体" w:hint="eastAsia"/>
          <w:szCs w:val="18"/>
        </w:rPr>
        <w:t xml:space="preserve">日  </w:t>
      </w:r>
      <w:bookmarkEnd w:id="0"/>
      <w:bookmarkEnd w:id="1"/>
    </w:p>
    <w:sectPr w:rsidR="000F4E60">
      <w:footerReference w:type="default" r:id="rId10"/>
      <w:footerReference w:type="first" r:id="rId11"/>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EDA" w:rsidRDefault="00730EDA">
      <w:r>
        <w:separator/>
      </w:r>
    </w:p>
  </w:endnote>
  <w:endnote w:type="continuationSeparator" w:id="0">
    <w:p w:rsidR="00730EDA" w:rsidRDefault="0073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swiss"/>
    <w:pitch w:val="default"/>
    <w:sig w:usb0="00000001" w:usb1="080E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swiss"/>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幼圆">
    <w:panose1 w:val="0201050906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E60" w:rsidRDefault="00185A7A">
    <w:pPr>
      <w:pStyle w:val="af4"/>
      <w:jc w:val="center"/>
    </w:pPr>
    <w:r>
      <w:rPr>
        <w:rFonts w:hint="eastAsia"/>
        <w:b/>
        <w:kern w:val="0"/>
        <w:sz w:val="21"/>
        <w:szCs w:val="21"/>
      </w:rPr>
      <w:t>第</w:t>
    </w:r>
    <w:r>
      <w:rPr>
        <w:rFonts w:hint="eastAsia"/>
        <w:b/>
        <w:kern w:val="0"/>
        <w:sz w:val="21"/>
        <w:szCs w:val="21"/>
      </w:rPr>
      <w:t xml:space="preserve"> </w:t>
    </w:r>
    <w:r>
      <w:rPr>
        <w:b/>
        <w:kern w:val="0"/>
        <w:sz w:val="21"/>
        <w:szCs w:val="21"/>
      </w:rPr>
      <w:fldChar w:fldCharType="begin"/>
    </w:r>
    <w:r>
      <w:rPr>
        <w:b/>
        <w:kern w:val="0"/>
        <w:sz w:val="21"/>
        <w:szCs w:val="21"/>
      </w:rPr>
      <w:instrText xml:space="preserve"> PAGE </w:instrText>
    </w:r>
    <w:r>
      <w:rPr>
        <w:b/>
        <w:kern w:val="0"/>
        <w:sz w:val="21"/>
        <w:szCs w:val="21"/>
      </w:rPr>
      <w:fldChar w:fldCharType="separate"/>
    </w:r>
    <w:r w:rsidR="008C63FC">
      <w:rPr>
        <w:b/>
        <w:noProof/>
        <w:kern w:val="0"/>
        <w:sz w:val="21"/>
        <w:szCs w:val="21"/>
      </w:rPr>
      <w:t>2</w:t>
    </w:r>
    <w:r>
      <w:rPr>
        <w:b/>
        <w:kern w:val="0"/>
        <w:sz w:val="21"/>
        <w:szCs w:val="21"/>
      </w:rPr>
      <w:fldChar w:fldCharType="end"/>
    </w:r>
    <w:r>
      <w:rPr>
        <w:rFonts w:hint="eastAsia"/>
        <w:b/>
        <w:kern w:val="0"/>
        <w:sz w:val="21"/>
        <w:szCs w:val="21"/>
      </w:rPr>
      <w:t xml:space="preserve"> </w:t>
    </w:r>
    <w:r>
      <w:rPr>
        <w:rFonts w:hint="eastAsia"/>
        <w:b/>
        <w:kern w:val="0"/>
        <w:sz w:val="21"/>
        <w:szCs w:val="21"/>
      </w:rPr>
      <w:t>页</w:t>
    </w:r>
    <w:r>
      <w:rPr>
        <w:rFonts w:hint="eastAsia"/>
        <w:b/>
        <w:kern w:val="0"/>
        <w:sz w:val="21"/>
        <w:szCs w:val="21"/>
      </w:rPr>
      <w:t xml:space="preserve"> </w:t>
    </w:r>
    <w:r>
      <w:rPr>
        <w:rFonts w:hint="eastAsia"/>
        <w:b/>
        <w:kern w:val="0"/>
        <w:sz w:val="21"/>
        <w:szCs w:val="21"/>
      </w:rPr>
      <w:t>共</w:t>
    </w:r>
    <w:r>
      <w:rPr>
        <w:rFonts w:hint="eastAsia"/>
        <w:b/>
        <w:kern w:val="0"/>
        <w:sz w:val="21"/>
        <w:szCs w:val="21"/>
      </w:rPr>
      <w:t xml:space="preserve"> </w:t>
    </w:r>
    <w:r>
      <w:rPr>
        <w:b/>
        <w:kern w:val="0"/>
        <w:sz w:val="21"/>
        <w:szCs w:val="21"/>
      </w:rPr>
      <w:fldChar w:fldCharType="begin"/>
    </w:r>
    <w:r>
      <w:rPr>
        <w:b/>
        <w:kern w:val="0"/>
        <w:sz w:val="21"/>
        <w:szCs w:val="21"/>
      </w:rPr>
      <w:instrText xml:space="preserve"> NUMPAGES </w:instrText>
    </w:r>
    <w:r>
      <w:rPr>
        <w:b/>
        <w:kern w:val="0"/>
        <w:sz w:val="21"/>
        <w:szCs w:val="21"/>
      </w:rPr>
      <w:fldChar w:fldCharType="separate"/>
    </w:r>
    <w:r w:rsidR="008C63FC">
      <w:rPr>
        <w:b/>
        <w:noProof/>
        <w:kern w:val="0"/>
        <w:sz w:val="21"/>
        <w:szCs w:val="21"/>
      </w:rPr>
      <w:t>2</w:t>
    </w:r>
    <w:r>
      <w:rPr>
        <w:b/>
        <w:kern w:val="0"/>
        <w:sz w:val="21"/>
        <w:szCs w:val="21"/>
      </w:rPr>
      <w:fldChar w:fldCharType="end"/>
    </w:r>
    <w:r>
      <w:rPr>
        <w:rFonts w:hint="eastAsia"/>
        <w:b/>
        <w:kern w:val="0"/>
        <w:sz w:val="21"/>
        <w:szCs w:val="21"/>
      </w:rPr>
      <w:t xml:space="preserve"> </w:t>
    </w:r>
    <w:r>
      <w:rPr>
        <w:rFonts w:hint="eastAsia"/>
        <w:b/>
        <w:kern w:val="0"/>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E60" w:rsidRDefault="00185A7A">
    <w:pPr>
      <w:pStyle w:val="af4"/>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0F4E60" w:rsidRDefault="00185A7A">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sidR="008C63FC">
                            <w:rPr>
                              <w:noProof/>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sidR="008C63FC">
                            <w:rPr>
                              <w:noProof/>
                              <w:sz w:val="18"/>
                            </w:rPr>
                            <w:t>2</w:t>
                          </w:r>
                          <w:r>
                            <w:rPr>
                              <w:rFonts w:hint="eastAsia"/>
                              <w:sz w:val="18"/>
                            </w:rPr>
                            <w:fldChar w:fldCharType="end"/>
                          </w:r>
                          <w:r>
                            <w:rPr>
                              <w:rFonts w:hint="eastAsia"/>
                              <w:sz w:val="18"/>
                            </w:rPr>
                            <w:t xml:space="preserve"> 页</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" filled="f" stroked="f" strokeweight="1.25pt">
              <v:textbox style="mso-fit-shape-to-text:t" inset="0,0,0,0">
                <w:txbxContent>
                  <w:p w:rsidR="000F4E60" w:rsidRDefault="00185A7A">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sidR="008C63FC">
                      <w:rPr>
                        <w:noProof/>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sidR="008C63FC">
                      <w:rPr>
                        <w:noProof/>
                        <w:sz w:val="18"/>
                      </w:rPr>
                      <w:t>2</w:t>
                    </w:r>
                    <w:r>
                      <w:rPr>
                        <w:rFonts w:hint="eastAsia"/>
                        <w:sz w:val="18"/>
                      </w:rPr>
                      <w:fldChar w:fldCharType="end"/>
                    </w:r>
                    <w:r>
                      <w:rPr>
                        <w:rFonts w:hint="eastAsia"/>
                        <w:sz w:val="18"/>
                      </w:rPr>
                      <w:t xml:space="preserve"> 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EDA" w:rsidRDefault="00730EDA">
      <w:r>
        <w:separator/>
      </w:r>
    </w:p>
  </w:footnote>
  <w:footnote w:type="continuationSeparator" w:id="0">
    <w:p w:rsidR="00730EDA" w:rsidRDefault="00730E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start w:val="1"/>
      <w:numFmt w:val="decimal"/>
      <w:pStyle w:val="1"/>
      <w:lvlText w:val="%1."/>
      <w:lvlJc w:val="left"/>
      <w:pPr>
        <w:tabs>
          <w:tab w:val="left" w:pos="709"/>
        </w:tabs>
        <w:ind w:left="709" w:hanging="709"/>
      </w:pPr>
      <w:rPr>
        <w:rFonts w:hint="eastAsia"/>
      </w:rPr>
    </w:lvl>
    <w:lvl w:ilvl="1">
      <w:start w:val="1"/>
      <w:numFmt w:val="decimal"/>
      <w:lvlText w:val="%1.%2"/>
      <w:lvlJc w:val="left"/>
      <w:pPr>
        <w:tabs>
          <w:tab w:val="left" w:pos="709"/>
        </w:tabs>
        <w:ind w:left="709" w:hanging="709"/>
      </w:pPr>
      <w:rPr>
        <w:rFonts w:hint="eastAsia"/>
      </w:rPr>
    </w:lvl>
    <w:lvl w:ilvl="2">
      <w:start w:val="1"/>
      <w:numFmt w:val="decimal"/>
      <w:lvlText w:val="%1.%2.%3."/>
      <w:lvlJc w:val="left"/>
      <w:pPr>
        <w:tabs>
          <w:tab w:val="left" w:pos="425"/>
        </w:tabs>
        <w:ind w:left="425" w:hanging="425"/>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
    <w:nsid w:val="0000000A"/>
    <w:multiLevelType w:val="multilevel"/>
    <w:tmpl w:val="0000000A"/>
    <w:lvl w:ilvl="0">
      <w:start w:val="1"/>
      <w:numFmt w:val="decimal"/>
      <w:pStyle w:val="a"/>
      <w:lvlText w:val="%1"/>
      <w:lvlJc w:val="left"/>
      <w:pPr>
        <w:tabs>
          <w:tab w:val="left" w:pos="425"/>
        </w:tabs>
        <w:ind w:left="425" w:hanging="425"/>
      </w:pPr>
      <w:rPr>
        <w:rFonts w:ascii="Arial" w:eastAsia="黑体" w:hAnsi="Arial" w:cs="Times New Roman" w:hint="default"/>
        <w:b w:val="0"/>
        <w:i w:val="0"/>
        <w:sz w:val="28"/>
        <w:szCs w:val="28"/>
      </w:rPr>
    </w:lvl>
    <w:lvl w:ilvl="1">
      <w:start w:val="1"/>
      <w:numFmt w:val="decimal"/>
      <w:pStyle w:val="a0"/>
      <w:lvlText w:val="%1.%2"/>
      <w:lvlJc w:val="left"/>
      <w:pPr>
        <w:tabs>
          <w:tab w:val="left" w:pos="992"/>
        </w:tabs>
        <w:ind w:left="992" w:hanging="567"/>
      </w:pPr>
      <w:rPr>
        <w:rFonts w:ascii="Arial" w:eastAsia="黑体" w:hAnsi="Arial" w:cs="Times New Roman" w:hint="default"/>
        <w:b w:val="0"/>
        <w:i w:val="0"/>
        <w:sz w:val="24"/>
        <w:szCs w:val="24"/>
      </w:rPr>
    </w:lvl>
    <w:lvl w:ilvl="2">
      <w:start w:val="1"/>
      <w:numFmt w:val="decimal"/>
      <w:pStyle w:val="a1"/>
      <w:lvlText w:val="%1.%2.%3"/>
      <w:lvlJc w:val="left"/>
      <w:pPr>
        <w:tabs>
          <w:tab w:val="left" w:pos="1418"/>
        </w:tabs>
        <w:ind w:left="1418"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000000B"/>
    <w:multiLevelType w:val="multilevel"/>
    <w:tmpl w:val="0000000B"/>
    <w:lvl w:ilvl="0">
      <w:start w:val="1"/>
      <w:numFmt w:val="decimal"/>
      <w:lvlText w:val="%1"/>
      <w:lvlJc w:val="left"/>
      <w:pPr>
        <w:tabs>
          <w:tab w:val="left" w:pos="2502"/>
        </w:tabs>
        <w:ind w:left="2502" w:hanging="432"/>
      </w:pPr>
      <w:rPr>
        <w:rFonts w:hint="default"/>
      </w:rPr>
    </w:lvl>
    <w:lvl w:ilvl="1">
      <w:start w:val="1"/>
      <w:numFmt w:val="decimal"/>
      <w:lvlText w:val="%1.%2"/>
      <w:lvlJc w:val="left"/>
      <w:pPr>
        <w:tabs>
          <w:tab w:val="left" w:pos="2646"/>
        </w:tabs>
        <w:ind w:left="2646" w:hanging="576"/>
      </w:pPr>
      <w:rPr>
        <w:rFonts w:hint="default"/>
      </w:rPr>
    </w:lvl>
    <w:lvl w:ilvl="2">
      <w:start w:val="1"/>
      <w:numFmt w:val="decimal"/>
      <w:lvlText w:val="%1.%2.%3"/>
      <w:lvlJc w:val="left"/>
      <w:pPr>
        <w:tabs>
          <w:tab w:val="left" w:pos="2790"/>
        </w:tabs>
        <w:ind w:left="2790" w:hanging="720"/>
      </w:pPr>
      <w:rPr>
        <w:rFonts w:hint="default"/>
      </w:rPr>
    </w:lvl>
    <w:lvl w:ilvl="3">
      <w:start w:val="1"/>
      <w:numFmt w:val="decimal"/>
      <w:pStyle w:val="SUR--4"/>
      <w:lvlText w:val="%1.%2.%3.%4"/>
      <w:lvlJc w:val="left"/>
      <w:pPr>
        <w:tabs>
          <w:tab w:val="left" w:pos="2934"/>
        </w:tabs>
        <w:ind w:left="2934" w:hanging="864"/>
      </w:pPr>
      <w:rPr>
        <w:rFonts w:hint="default"/>
      </w:rPr>
    </w:lvl>
    <w:lvl w:ilvl="4">
      <w:start w:val="1"/>
      <w:numFmt w:val="decimal"/>
      <w:lvlText w:val="%1.%2.%3.%4.%5"/>
      <w:lvlJc w:val="left"/>
      <w:pPr>
        <w:tabs>
          <w:tab w:val="left" w:pos="3078"/>
        </w:tabs>
        <w:ind w:left="3078" w:hanging="1008"/>
      </w:pPr>
      <w:rPr>
        <w:rFonts w:hint="eastAsia"/>
      </w:rPr>
    </w:lvl>
    <w:lvl w:ilvl="5">
      <w:start w:val="1"/>
      <w:numFmt w:val="decimal"/>
      <w:lvlText w:val="%1.%2.%3.%4.%5.%6"/>
      <w:lvlJc w:val="left"/>
      <w:pPr>
        <w:tabs>
          <w:tab w:val="left" w:pos="3222"/>
        </w:tabs>
        <w:ind w:left="3222" w:hanging="1152"/>
      </w:pPr>
      <w:rPr>
        <w:rFonts w:hint="default"/>
      </w:rPr>
    </w:lvl>
    <w:lvl w:ilvl="6">
      <w:start w:val="1"/>
      <w:numFmt w:val="decimal"/>
      <w:lvlText w:val="%1.%2.%3.%4.%5.%6.%7"/>
      <w:lvlJc w:val="left"/>
      <w:pPr>
        <w:tabs>
          <w:tab w:val="left" w:pos="3366"/>
        </w:tabs>
        <w:ind w:left="3366" w:hanging="1296"/>
      </w:pPr>
      <w:rPr>
        <w:rFonts w:hint="default"/>
      </w:rPr>
    </w:lvl>
    <w:lvl w:ilvl="7">
      <w:start w:val="1"/>
      <w:numFmt w:val="decimal"/>
      <w:lvlText w:val="%1.%2.%3.%4.%5.%6.%7.%8"/>
      <w:lvlJc w:val="left"/>
      <w:pPr>
        <w:tabs>
          <w:tab w:val="left" w:pos="3510"/>
        </w:tabs>
        <w:ind w:left="3510" w:hanging="1440"/>
      </w:pPr>
      <w:rPr>
        <w:rFonts w:hint="default"/>
      </w:rPr>
    </w:lvl>
    <w:lvl w:ilvl="8">
      <w:start w:val="1"/>
      <w:numFmt w:val="decimal"/>
      <w:lvlText w:val="%1.%2.%3.%4.%5.%6.%7.%8.%9"/>
      <w:lvlJc w:val="left"/>
      <w:pPr>
        <w:tabs>
          <w:tab w:val="left" w:pos="3654"/>
        </w:tabs>
        <w:ind w:left="3654" w:hanging="1584"/>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303"/>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D4"/>
    <w:rsid w:val="00015BFC"/>
    <w:rsid w:val="00016CD6"/>
    <w:rsid w:val="00016FD1"/>
    <w:rsid w:val="00016FF2"/>
    <w:rsid w:val="00032699"/>
    <w:rsid w:val="00036981"/>
    <w:rsid w:val="0003711C"/>
    <w:rsid w:val="00046159"/>
    <w:rsid w:val="00054464"/>
    <w:rsid w:val="00061A2C"/>
    <w:rsid w:val="00071AC2"/>
    <w:rsid w:val="00075D07"/>
    <w:rsid w:val="000804CD"/>
    <w:rsid w:val="00083CAC"/>
    <w:rsid w:val="0009299F"/>
    <w:rsid w:val="000973C2"/>
    <w:rsid w:val="000A49C7"/>
    <w:rsid w:val="000A7F25"/>
    <w:rsid w:val="000C5797"/>
    <w:rsid w:val="000D0886"/>
    <w:rsid w:val="000D1C9B"/>
    <w:rsid w:val="000E1E58"/>
    <w:rsid w:val="000E3C83"/>
    <w:rsid w:val="000F4E60"/>
    <w:rsid w:val="000F5605"/>
    <w:rsid w:val="001025FC"/>
    <w:rsid w:val="0011284B"/>
    <w:rsid w:val="00141AF5"/>
    <w:rsid w:val="001500B0"/>
    <w:rsid w:val="00151F78"/>
    <w:rsid w:val="00154AAE"/>
    <w:rsid w:val="00161786"/>
    <w:rsid w:val="00161DC9"/>
    <w:rsid w:val="00163F5E"/>
    <w:rsid w:val="00172A27"/>
    <w:rsid w:val="00175B74"/>
    <w:rsid w:val="001763F4"/>
    <w:rsid w:val="00176BCF"/>
    <w:rsid w:val="001800F3"/>
    <w:rsid w:val="001826A9"/>
    <w:rsid w:val="00185A7A"/>
    <w:rsid w:val="00191805"/>
    <w:rsid w:val="00194D51"/>
    <w:rsid w:val="00196D1B"/>
    <w:rsid w:val="001B4416"/>
    <w:rsid w:val="001C0269"/>
    <w:rsid w:val="001D1D0A"/>
    <w:rsid w:val="001E1D7C"/>
    <w:rsid w:val="001F2E67"/>
    <w:rsid w:val="001F3587"/>
    <w:rsid w:val="001F7669"/>
    <w:rsid w:val="00200336"/>
    <w:rsid w:val="0020109B"/>
    <w:rsid w:val="0020247B"/>
    <w:rsid w:val="00207BEA"/>
    <w:rsid w:val="00207ED5"/>
    <w:rsid w:val="0021183A"/>
    <w:rsid w:val="00213271"/>
    <w:rsid w:val="00231921"/>
    <w:rsid w:val="00231F95"/>
    <w:rsid w:val="00241C60"/>
    <w:rsid w:val="00244EF5"/>
    <w:rsid w:val="0024752D"/>
    <w:rsid w:val="00263510"/>
    <w:rsid w:val="00271BD7"/>
    <w:rsid w:val="002869DC"/>
    <w:rsid w:val="00297FB5"/>
    <w:rsid w:val="002A2375"/>
    <w:rsid w:val="002A75D4"/>
    <w:rsid w:val="002B5210"/>
    <w:rsid w:val="002C2593"/>
    <w:rsid w:val="002C30E8"/>
    <w:rsid w:val="002C331E"/>
    <w:rsid w:val="002D4680"/>
    <w:rsid w:val="003159EF"/>
    <w:rsid w:val="00316CD2"/>
    <w:rsid w:val="00320A2E"/>
    <w:rsid w:val="00322C30"/>
    <w:rsid w:val="0033329A"/>
    <w:rsid w:val="003352AE"/>
    <w:rsid w:val="00337AF7"/>
    <w:rsid w:val="00343222"/>
    <w:rsid w:val="00344EB5"/>
    <w:rsid w:val="00346CD5"/>
    <w:rsid w:val="0035330F"/>
    <w:rsid w:val="00356ECE"/>
    <w:rsid w:val="00375D9F"/>
    <w:rsid w:val="00382BC7"/>
    <w:rsid w:val="003B1406"/>
    <w:rsid w:val="003B37C8"/>
    <w:rsid w:val="003B397F"/>
    <w:rsid w:val="003B4F88"/>
    <w:rsid w:val="003B53B1"/>
    <w:rsid w:val="003C4764"/>
    <w:rsid w:val="003C5017"/>
    <w:rsid w:val="003C586B"/>
    <w:rsid w:val="003C64B0"/>
    <w:rsid w:val="003D3783"/>
    <w:rsid w:val="003F0B31"/>
    <w:rsid w:val="003F44A6"/>
    <w:rsid w:val="00406884"/>
    <w:rsid w:val="00414BF3"/>
    <w:rsid w:val="00422C7A"/>
    <w:rsid w:val="00423163"/>
    <w:rsid w:val="00431C1F"/>
    <w:rsid w:val="00431DAE"/>
    <w:rsid w:val="00444E37"/>
    <w:rsid w:val="004457D6"/>
    <w:rsid w:val="00446873"/>
    <w:rsid w:val="00451B3D"/>
    <w:rsid w:val="004579B7"/>
    <w:rsid w:val="00464BA6"/>
    <w:rsid w:val="00465527"/>
    <w:rsid w:val="004713C2"/>
    <w:rsid w:val="00480342"/>
    <w:rsid w:val="00480971"/>
    <w:rsid w:val="00492AC0"/>
    <w:rsid w:val="00494C7B"/>
    <w:rsid w:val="004B5064"/>
    <w:rsid w:val="004D3F91"/>
    <w:rsid w:val="004F030D"/>
    <w:rsid w:val="004F1AC9"/>
    <w:rsid w:val="004F3859"/>
    <w:rsid w:val="004F6118"/>
    <w:rsid w:val="00505220"/>
    <w:rsid w:val="00506A1B"/>
    <w:rsid w:val="00522E39"/>
    <w:rsid w:val="00524CDE"/>
    <w:rsid w:val="00526C1A"/>
    <w:rsid w:val="00542F03"/>
    <w:rsid w:val="005512C5"/>
    <w:rsid w:val="00555C36"/>
    <w:rsid w:val="00556DBD"/>
    <w:rsid w:val="00560819"/>
    <w:rsid w:val="005629EC"/>
    <w:rsid w:val="005712EE"/>
    <w:rsid w:val="00572D3F"/>
    <w:rsid w:val="00575D8B"/>
    <w:rsid w:val="00575DBC"/>
    <w:rsid w:val="00576CEB"/>
    <w:rsid w:val="00580FE0"/>
    <w:rsid w:val="00593A21"/>
    <w:rsid w:val="00593EC9"/>
    <w:rsid w:val="005A4B5C"/>
    <w:rsid w:val="005B4384"/>
    <w:rsid w:val="005C36AB"/>
    <w:rsid w:val="005C5B53"/>
    <w:rsid w:val="005C5E16"/>
    <w:rsid w:val="005E195F"/>
    <w:rsid w:val="005E2AB2"/>
    <w:rsid w:val="005F0FA7"/>
    <w:rsid w:val="005F304A"/>
    <w:rsid w:val="005F403A"/>
    <w:rsid w:val="005F5269"/>
    <w:rsid w:val="005F535D"/>
    <w:rsid w:val="005F54F9"/>
    <w:rsid w:val="00601D77"/>
    <w:rsid w:val="00602523"/>
    <w:rsid w:val="006051C1"/>
    <w:rsid w:val="0060560C"/>
    <w:rsid w:val="00605C47"/>
    <w:rsid w:val="00607DA2"/>
    <w:rsid w:val="00621590"/>
    <w:rsid w:val="006244CC"/>
    <w:rsid w:val="00642D3A"/>
    <w:rsid w:val="006440DB"/>
    <w:rsid w:val="00651D63"/>
    <w:rsid w:val="006528BB"/>
    <w:rsid w:val="0066576A"/>
    <w:rsid w:val="00674699"/>
    <w:rsid w:val="006778E5"/>
    <w:rsid w:val="00684C67"/>
    <w:rsid w:val="00684D37"/>
    <w:rsid w:val="0069127D"/>
    <w:rsid w:val="00693DC7"/>
    <w:rsid w:val="0069723F"/>
    <w:rsid w:val="006A7B5A"/>
    <w:rsid w:val="006B1395"/>
    <w:rsid w:val="006C6FD0"/>
    <w:rsid w:val="006D2CE3"/>
    <w:rsid w:val="006D41B7"/>
    <w:rsid w:val="006D5116"/>
    <w:rsid w:val="006D527B"/>
    <w:rsid w:val="006D620F"/>
    <w:rsid w:val="006E5E70"/>
    <w:rsid w:val="006E7210"/>
    <w:rsid w:val="006F01BB"/>
    <w:rsid w:val="006F2B6D"/>
    <w:rsid w:val="006F3C99"/>
    <w:rsid w:val="00700F8C"/>
    <w:rsid w:val="00705094"/>
    <w:rsid w:val="007062C3"/>
    <w:rsid w:val="00721AC8"/>
    <w:rsid w:val="007233BB"/>
    <w:rsid w:val="00730C84"/>
    <w:rsid w:val="00730CCF"/>
    <w:rsid w:val="00730EDA"/>
    <w:rsid w:val="00731E54"/>
    <w:rsid w:val="00735FF2"/>
    <w:rsid w:val="00753DF1"/>
    <w:rsid w:val="007552D5"/>
    <w:rsid w:val="007570BF"/>
    <w:rsid w:val="00760EAD"/>
    <w:rsid w:val="0077362C"/>
    <w:rsid w:val="0079748D"/>
    <w:rsid w:val="007B27F4"/>
    <w:rsid w:val="007B298E"/>
    <w:rsid w:val="007B3529"/>
    <w:rsid w:val="007B433D"/>
    <w:rsid w:val="007B472D"/>
    <w:rsid w:val="007B59C0"/>
    <w:rsid w:val="007B6287"/>
    <w:rsid w:val="007C7AFB"/>
    <w:rsid w:val="007D0140"/>
    <w:rsid w:val="007D08A1"/>
    <w:rsid w:val="007D4269"/>
    <w:rsid w:val="007E1CA5"/>
    <w:rsid w:val="007E4DFF"/>
    <w:rsid w:val="007E63CD"/>
    <w:rsid w:val="007F08BD"/>
    <w:rsid w:val="007F1211"/>
    <w:rsid w:val="007F15DF"/>
    <w:rsid w:val="00800758"/>
    <w:rsid w:val="00801D24"/>
    <w:rsid w:val="00802002"/>
    <w:rsid w:val="00802F58"/>
    <w:rsid w:val="0081061E"/>
    <w:rsid w:val="0081173A"/>
    <w:rsid w:val="0081312F"/>
    <w:rsid w:val="008172A7"/>
    <w:rsid w:val="008316A0"/>
    <w:rsid w:val="00834F33"/>
    <w:rsid w:val="0083599E"/>
    <w:rsid w:val="0085002A"/>
    <w:rsid w:val="008520E2"/>
    <w:rsid w:val="008629D2"/>
    <w:rsid w:val="0087769B"/>
    <w:rsid w:val="00880BB5"/>
    <w:rsid w:val="00887558"/>
    <w:rsid w:val="008919C0"/>
    <w:rsid w:val="00893BDD"/>
    <w:rsid w:val="008943D2"/>
    <w:rsid w:val="00896E10"/>
    <w:rsid w:val="008A1564"/>
    <w:rsid w:val="008B03FD"/>
    <w:rsid w:val="008B1710"/>
    <w:rsid w:val="008C2E59"/>
    <w:rsid w:val="008C5A65"/>
    <w:rsid w:val="008C63FC"/>
    <w:rsid w:val="008C7561"/>
    <w:rsid w:val="008D60A3"/>
    <w:rsid w:val="008D7B13"/>
    <w:rsid w:val="008E17F0"/>
    <w:rsid w:val="008E2E35"/>
    <w:rsid w:val="008E66FA"/>
    <w:rsid w:val="008F6E5F"/>
    <w:rsid w:val="00901EC8"/>
    <w:rsid w:val="00902E6D"/>
    <w:rsid w:val="00920BA7"/>
    <w:rsid w:val="00934CBC"/>
    <w:rsid w:val="0094501B"/>
    <w:rsid w:val="00950E56"/>
    <w:rsid w:val="00951CF0"/>
    <w:rsid w:val="0095367F"/>
    <w:rsid w:val="00960244"/>
    <w:rsid w:val="00980D47"/>
    <w:rsid w:val="009837F0"/>
    <w:rsid w:val="00983818"/>
    <w:rsid w:val="00984E4B"/>
    <w:rsid w:val="009B3B84"/>
    <w:rsid w:val="009B7D59"/>
    <w:rsid w:val="009C2799"/>
    <w:rsid w:val="009C6619"/>
    <w:rsid w:val="009E7292"/>
    <w:rsid w:val="009F18C1"/>
    <w:rsid w:val="00A05B3A"/>
    <w:rsid w:val="00A06111"/>
    <w:rsid w:val="00A07B6F"/>
    <w:rsid w:val="00A15319"/>
    <w:rsid w:val="00A3341C"/>
    <w:rsid w:val="00A3694B"/>
    <w:rsid w:val="00A405D8"/>
    <w:rsid w:val="00A515D6"/>
    <w:rsid w:val="00A537B7"/>
    <w:rsid w:val="00A54C3D"/>
    <w:rsid w:val="00A56828"/>
    <w:rsid w:val="00A56F54"/>
    <w:rsid w:val="00A5760F"/>
    <w:rsid w:val="00A61632"/>
    <w:rsid w:val="00A74FF1"/>
    <w:rsid w:val="00A7515D"/>
    <w:rsid w:val="00A83EE9"/>
    <w:rsid w:val="00A84286"/>
    <w:rsid w:val="00A875D1"/>
    <w:rsid w:val="00A955DC"/>
    <w:rsid w:val="00A95BD8"/>
    <w:rsid w:val="00AA70C2"/>
    <w:rsid w:val="00AC4C84"/>
    <w:rsid w:val="00AE2A89"/>
    <w:rsid w:val="00AF1F43"/>
    <w:rsid w:val="00B05FCB"/>
    <w:rsid w:val="00B0629E"/>
    <w:rsid w:val="00B168B2"/>
    <w:rsid w:val="00B2529D"/>
    <w:rsid w:val="00B26E2A"/>
    <w:rsid w:val="00B5358F"/>
    <w:rsid w:val="00B539F8"/>
    <w:rsid w:val="00B5613E"/>
    <w:rsid w:val="00B67AA0"/>
    <w:rsid w:val="00B70904"/>
    <w:rsid w:val="00B70CF3"/>
    <w:rsid w:val="00B727D0"/>
    <w:rsid w:val="00B75348"/>
    <w:rsid w:val="00B824D9"/>
    <w:rsid w:val="00B85CC2"/>
    <w:rsid w:val="00B96660"/>
    <w:rsid w:val="00BA3791"/>
    <w:rsid w:val="00BB30B6"/>
    <w:rsid w:val="00BB3981"/>
    <w:rsid w:val="00BB3EB9"/>
    <w:rsid w:val="00BB6DD0"/>
    <w:rsid w:val="00BD0954"/>
    <w:rsid w:val="00BD7885"/>
    <w:rsid w:val="00BE0DC1"/>
    <w:rsid w:val="00BE1875"/>
    <w:rsid w:val="00BE7255"/>
    <w:rsid w:val="00BF1A35"/>
    <w:rsid w:val="00BF5806"/>
    <w:rsid w:val="00C01B8E"/>
    <w:rsid w:val="00C17E2B"/>
    <w:rsid w:val="00C277FE"/>
    <w:rsid w:val="00C41684"/>
    <w:rsid w:val="00C65418"/>
    <w:rsid w:val="00CA6E2A"/>
    <w:rsid w:val="00CA7C97"/>
    <w:rsid w:val="00CB08EF"/>
    <w:rsid w:val="00CD2913"/>
    <w:rsid w:val="00CD7982"/>
    <w:rsid w:val="00D12D9B"/>
    <w:rsid w:val="00D1325B"/>
    <w:rsid w:val="00D1634D"/>
    <w:rsid w:val="00D20B59"/>
    <w:rsid w:val="00D22E2A"/>
    <w:rsid w:val="00D30CBF"/>
    <w:rsid w:val="00D35746"/>
    <w:rsid w:val="00D36B39"/>
    <w:rsid w:val="00D46BB6"/>
    <w:rsid w:val="00D5148A"/>
    <w:rsid w:val="00D61CED"/>
    <w:rsid w:val="00D66A1B"/>
    <w:rsid w:val="00D67F9B"/>
    <w:rsid w:val="00D8098B"/>
    <w:rsid w:val="00D87CB4"/>
    <w:rsid w:val="00D9211F"/>
    <w:rsid w:val="00D92632"/>
    <w:rsid w:val="00DB44BE"/>
    <w:rsid w:val="00DB4947"/>
    <w:rsid w:val="00DC1C51"/>
    <w:rsid w:val="00DD126C"/>
    <w:rsid w:val="00DE4650"/>
    <w:rsid w:val="00DF39E8"/>
    <w:rsid w:val="00DF7C0F"/>
    <w:rsid w:val="00E00928"/>
    <w:rsid w:val="00E07EA5"/>
    <w:rsid w:val="00E10B66"/>
    <w:rsid w:val="00E11EB5"/>
    <w:rsid w:val="00E127C8"/>
    <w:rsid w:val="00E1488C"/>
    <w:rsid w:val="00E15994"/>
    <w:rsid w:val="00E15BB6"/>
    <w:rsid w:val="00E35FD1"/>
    <w:rsid w:val="00E41D43"/>
    <w:rsid w:val="00E43FCA"/>
    <w:rsid w:val="00E45A86"/>
    <w:rsid w:val="00E47189"/>
    <w:rsid w:val="00E5553C"/>
    <w:rsid w:val="00E57BB4"/>
    <w:rsid w:val="00E64DF0"/>
    <w:rsid w:val="00E67D29"/>
    <w:rsid w:val="00E7281C"/>
    <w:rsid w:val="00E72EE1"/>
    <w:rsid w:val="00E74DB4"/>
    <w:rsid w:val="00E800E1"/>
    <w:rsid w:val="00E91283"/>
    <w:rsid w:val="00E963BA"/>
    <w:rsid w:val="00EB45A6"/>
    <w:rsid w:val="00EB4B86"/>
    <w:rsid w:val="00EB75C8"/>
    <w:rsid w:val="00EC095A"/>
    <w:rsid w:val="00EC6917"/>
    <w:rsid w:val="00ED2A67"/>
    <w:rsid w:val="00ED3517"/>
    <w:rsid w:val="00EE251B"/>
    <w:rsid w:val="00EF590A"/>
    <w:rsid w:val="00F0667A"/>
    <w:rsid w:val="00F10019"/>
    <w:rsid w:val="00F14757"/>
    <w:rsid w:val="00F153B8"/>
    <w:rsid w:val="00F1758B"/>
    <w:rsid w:val="00F422D9"/>
    <w:rsid w:val="00F539EF"/>
    <w:rsid w:val="00F53E71"/>
    <w:rsid w:val="00F55BC3"/>
    <w:rsid w:val="00F67881"/>
    <w:rsid w:val="00F7020B"/>
    <w:rsid w:val="00F83EE0"/>
    <w:rsid w:val="00F928B6"/>
    <w:rsid w:val="00F93FB4"/>
    <w:rsid w:val="00F966A2"/>
    <w:rsid w:val="00FB1F84"/>
    <w:rsid w:val="00FB607D"/>
    <w:rsid w:val="00FB7A5F"/>
    <w:rsid w:val="00FC1279"/>
    <w:rsid w:val="00FC7F5E"/>
    <w:rsid w:val="00FD7355"/>
    <w:rsid w:val="00FE76F2"/>
    <w:rsid w:val="00FE7E5D"/>
    <w:rsid w:val="00FF73D0"/>
    <w:rsid w:val="010B2B94"/>
    <w:rsid w:val="015127BC"/>
    <w:rsid w:val="02486FA3"/>
    <w:rsid w:val="039717FE"/>
    <w:rsid w:val="03BF5149"/>
    <w:rsid w:val="03CD39D0"/>
    <w:rsid w:val="041E18D4"/>
    <w:rsid w:val="055167AC"/>
    <w:rsid w:val="056D6388"/>
    <w:rsid w:val="058F1558"/>
    <w:rsid w:val="05905DF7"/>
    <w:rsid w:val="05A63A8C"/>
    <w:rsid w:val="05D250A9"/>
    <w:rsid w:val="05F73985"/>
    <w:rsid w:val="06431369"/>
    <w:rsid w:val="073308E6"/>
    <w:rsid w:val="0755257B"/>
    <w:rsid w:val="07F46498"/>
    <w:rsid w:val="08111EDD"/>
    <w:rsid w:val="08C80B30"/>
    <w:rsid w:val="092034C7"/>
    <w:rsid w:val="092C5938"/>
    <w:rsid w:val="09767F5F"/>
    <w:rsid w:val="09CD607B"/>
    <w:rsid w:val="09E04844"/>
    <w:rsid w:val="0A196B4D"/>
    <w:rsid w:val="0A2D197E"/>
    <w:rsid w:val="0A3F2ED4"/>
    <w:rsid w:val="0A8E4B44"/>
    <w:rsid w:val="0B23053B"/>
    <w:rsid w:val="0B91068C"/>
    <w:rsid w:val="0C466F00"/>
    <w:rsid w:val="0D0906C9"/>
    <w:rsid w:val="0D126C7E"/>
    <w:rsid w:val="0E1C20A0"/>
    <w:rsid w:val="10166FD0"/>
    <w:rsid w:val="10912EC3"/>
    <w:rsid w:val="113F191C"/>
    <w:rsid w:val="11800C99"/>
    <w:rsid w:val="11E85BC4"/>
    <w:rsid w:val="128727B8"/>
    <w:rsid w:val="13B0220C"/>
    <w:rsid w:val="14420D88"/>
    <w:rsid w:val="14FE449B"/>
    <w:rsid w:val="155C0620"/>
    <w:rsid w:val="15850DC1"/>
    <w:rsid w:val="15CC6AEE"/>
    <w:rsid w:val="167A7DAC"/>
    <w:rsid w:val="17D5539C"/>
    <w:rsid w:val="184247A3"/>
    <w:rsid w:val="18465535"/>
    <w:rsid w:val="198B5630"/>
    <w:rsid w:val="19DD2F3D"/>
    <w:rsid w:val="1B023953"/>
    <w:rsid w:val="1B185B41"/>
    <w:rsid w:val="1B2033DF"/>
    <w:rsid w:val="1CCE4908"/>
    <w:rsid w:val="1DF071C5"/>
    <w:rsid w:val="1E212D2C"/>
    <w:rsid w:val="1F440E97"/>
    <w:rsid w:val="1FAF6052"/>
    <w:rsid w:val="20245A1E"/>
    <w:rsid w:val="204264DC"/>
    <w:rsid w:val="209D25AC"/>
    <w:rsid w:val="20BD02E8"/>
    <w:rsid w:val="20F11B3C"/>
    <w:rsid w:val="21674659"/>
    <w:rsid w:val="22587841"/>
    <w:rsid w:val="232870F3"/>
    <w:rsid w:val="244F4908"/>
    <w:rsid w:val="2452674E"/>
    <w:rsid w:val="247C01A4"/>
    <w:rsid w:val="24F075EF"/>
    <w:rsid w:val="25235D17"/>
    <w:rsid w:val="2619600A"/>
    <w:rsid w:val="267F7783"/>
    <w:rsid w:val="26D0546D"/>
    <w:rsid w:val="26E95C38"/>
    <w:rsid w:val="26F8146C"/>
    <w:rsid w:val="278F42FF"/>
    <w:rsid w:val="27BC6CD6"/>
    <w:rsid w:val="28A424D8"/>
    <w:rsid w:val="2920623E"/>
    <w:rsid w:val="2A3747A9"/>
    <w:rsid w:val="2A401170"/>
    <w:rsid w:val="2A87709E"/>
    <w:rsid w:val="2A8A0929"/>
    <w:rsid w:val="2ACB2345"/>
    <w:rsid w:val="2BB055F3"/>
    <w:rsid w:val="2D003CDA"/>
    <w:rsid w:val="2D005F49"/>
    <w:rsid w:val="2D163413"/>
    <w:rsid w:val="2D180B16"/>
    <w:rsid w:val="2D1B3394"/>
    <w:rsid w:val="2E243225"/>
    <w:rsid w:val="2E3B16F7"/>
    <w:rsid w:val="2EB12378"/>
    <w:rsid w:val="2EB67809"/>
    <w:rsid w:val="2EBC399C"/>
    <w:rsid w:val="2F124AB0"/>
    <w:rsid w:val="30172FC7"/>
    <w:rsid w:val="305A2C48"/>
    <w:rsid w:val="31892A9F"/>
    <w:rsid w:val="31A41578"/>
    <w:rsid w:val="31CD41A8"/>
    <w:rsid w:val="32CC4C19"/>
    <w:rsid w:val="32DF6E6C"/>
    <w:rsid w:val="3325533B"/>
    <w:rsid w:val="333D17B4"/>
    <w:rsid w:val="33610BC3"/>
    <w:rsid w:val="35A5780A"/>
    <w:rsid w:val="35EC3BF9"/>
    <w:rsid w:val="36D1652B"/>
    <w:rsid w:val="37303044"/>
    <w:rsid w:val="3740068C"/>
    <w:rsid w:val="37A46854"/>
    <w:rsid w:val="38B51CB5"/>
    <w:rsid w:val="392600A8"/>
    <w:rsid w:val="395D33DE"/>
    <w:rsid w:val="3AAE29BB"/>
    <w:rsid w:val="3ADB63A2"/>
    <w:rsid w:val="3B461731"/>
    <w:rsid w:val="3B634393"/>
    <w:rsid w:val="3D1B1DE9"/>
    <w:rsid w:val="3D562B64"/>
    <w:rsid w:val="3D855A9C"/>
    <w:rsid w:val="3DB12F62"/>
    <w:rsid w:val="3E0C652E"/>
    <w:rsid w:val="3E503843"/>
    <w:rsid w:val="3F4F1107"/>
    <w:rsid w:val="3F8D4EE8"/>
    <w:rsid w:val="40120113"/>
    <w:rsid w:val="402572C6"/>
    <w:rsid w:val="40466FDB"/>
    <w:rsid w:val="40773F96"/>
    <w:rsid w:val="408C373D"/>
    <w:rsid w:val="40C50DE9"/>
    <w:rsid w:val="411D29D5"/>
    <w:rsid w:val="415F2239"/>
    <w:rsid w:val="41E62125"/>
    <w:rsid w:val="42441329"/>
    <w:rsid w:val="427969AA"/>
    <w:rsid w:val="42827FAD"/>
    <w:rsid w:val="435F0738"/>
    <w:rsid w:val="43F83726"/>
    <w:rsid w:val="441377A8"/>
    <w:rsid w:val="45D13C93"/>
    <w:rsid w:val="45F5412F"/>
    <w:rsid w:val="465042E3"/>
    <w:rsid w:val="46B4753A"/>
    <w:rsid w:val="46DA09FC"/>
    <w:rsid w:val="473138EC"/>
    <w:rsid w:val="47771AC7"/>
    <w:rsid w:val="49100CD7"/>
    <w:rsid w:val="4A2728BC"/>
    <w:rsid w:val="4B7904A6"/>
    <w:rsid w:val="4BBB11F2"/>
    <w:rsid w:val="4D5C10DC"/>
    <w:rsid w:val="4E5A0389"/>
    <w:rsid w:val="4E7677F5"/>
    <w:rsid w:val="4E867B2E"/>
    <w:rsid w:val="4F410E8A"/>
    <w:rsid w:val="4F9E443B"/>
    <w:rsid w:val="4FB06F48"/>
    <w:rsid w:val="501739AA"/>
    <w:rsid w:val="503D1CD1"/>
    <w:rsid w:val="50595446"/>
    <w:rsid w:val="50EB7180"/>
    <w:rsid w:val="525F1ECA"/>
    <w:rsid w:val="52B8472F"/>
    <w:rsid w:val="52E95194"/>
    <w:rsid w:val="52F12FDC"/>
    <w:rsid w:val="52F77142"/>
    <w:rsid w:val="53112AB6"/>
    <w:rsid w:val="537D5B1F"/>
    <w:rsid w:val="53885680"/>
    <w:rsid w:val="53FD4A58"/>
    <w:rsid w:val="549F6F18"/>
    <w:rsid w:val="561349DC"/>
    <w:rsid w:val="57A82F18"/>
    <w:rsid w:val="57EA04BF"/>
    <w:rsid w:val="57F46F73"/>
    <w:rsid w:val="57FD2BC0"/>
    <w:rsid w:val="59503A2E"/>
    <w:rsid w:val="595F0DE9"/>
    <w:rsid w:val="59771907"/>
    <w:rsid w:val="599F2EC1"/>
    <w:rsid w:val="59C85BC5"/>
    <w:rsid w:val="59E5547D"/>
    <w:rsid w:val="5A246F8E"/>
    <w:rsid w:val="5A8033C3"/>
    <w:rsid w:val="5BDE3050"/>
    <w:rsid w:val="5D4D572F"/>
    <w:rsid w:val="5DE51C75"/>
    <w:rsid w:val="5E3C489D"/>
    <w:rsid w:val="5E661FE6"/>
    <w:rsid w:val="5ED72AC2"/>
    <w:rsid w:val="5F42499C"/>
    <w:rsid w:val="5F8C5FF3"/>
    <w:rsid w:val="5F9C06A7"/>
    <w:rsid w:val="60DD2729"/>
    <w:rsid w:val="612A4F36"/>
    <w:rsid w:val="61520A43"/>
    <w:rsid w:val="618C2775"/>
    <w:rsid w:val="62A819D0"/>
    <w:rsid w:val="62C124BF"/>
    <w:rsid w:val="62DE6886"/>
    <w:rsid w:val="62EC7940"/>
    <w:rsid w:val="63484673"/>
    <w:rsid w:val="638C1840"/>
    <w:rsid w:val="643F2933"/>
    <w:rsid w:val="64B31EDB"/>
    <w:rsid w:val="64D65719"/>
    <w:rsid w:val="677102A6"/>
    <w:rsid w:val="67BB4F4C"/>
    <w:rsid w:val="68543C14"/>
    <w:rsid w:val="68C20246"/>
    <w:rsid w:val="6A2E236E"/>
    <w:rsid w:val="6A462692"/>
    <w:rsid w:val="6A6E367C"/>
    <w:rsid w:val="6B730B36"/>
    <w:rsid w:val="6BA57B38"/>
    <w:rsid w:val="6BAE4DC2"/>
    <w:rsid w:val="6C0C505C"/>
    <w:rsid w:val="6C670108"/>
    <w:rsid w:val="6CAB69A8"/>
    <w:rsid w:val="6CBE1293"/>
    <w:rsid w:val="6CBE6B8E"/>
    <w:rsid w:val="6D0464DC"/>
    <w:rsid w:val="6D100083"/>
    <w:rsid w:val="6D102A04"/>
    <w:rsid w:val="6D1B6874"/>
    <w:rsid w:val="6E2260B8"/>
    <w:rsid w:val="6E252855"/>
    <w:rsid w:val="6E2D073C"/>
    <w:rsid w:val="6E8C44DD"/>
    <w:rsid w:val="6ED21762"/>
    <w:rsid w:val="6F45735D"/>
    <w:rsid w:val="6F611071"/>
    <w:rsid w:val="6FF83E17"/>
    <w:rsid w:val="70FD1572"/>
    <w:rsid w:val="711B209C"/>
    <w:rsid w:val="711F0967"/>
    <w:rsid w:val="713861DA"/>
    <w:rsid w:val="71F13493"/>
    <w:rsid w:val="72A6388B"/>
    <w:rsid w:val="72A870EC"/>
    <w:rsid w:val="73BF34CD"/>
    <w:rsid w:val="73DB1836"/>
    <w:rsid w:val="7525795F"/>
    <w:rsid w:val="75F12E7C"/>
    <w:rsid w:val="77737045"/>
    <w:rsid w:val="787B091A"/>
    <w:rsid w:val="79375CFB"/>
    <w:rsid w:val="7AD249BD"/>
    <w:rsid w:val="7B155F4D"/>
    <w:rsid w:val="7B1C3CFB"/>
    <w:rsid w:val="7B4C46EE"/>
    <w:rsid w:val="7BC52524"/>
    <w:rsid w:val="7C1D3BDA"/>
    <w:rsid w:val="7C4476A9"/>
    <w:rsid w:val="7CF9620B"/>
    <w:rsid w:val="7E697359"/>
    <w:rsid w:val="7FBF31AB"/>
    <w:rsid w:val="7FF77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1" w:unhideWhenUsed="1"/>
    <w:lsdException w:name="annotation text" w:uiPriority="0"/>
    <w:lsdException w:name="header" w:uiPriority="0"/>
    <w:lsdException w:name="foot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uiPriority="0"/>
    <w:lsdException w:name="macro" w:semiHidden="1" w:unhideWhenUsed="1"/>
    <w:lsdException w:name="toa heading" w:uiPriority="0"/>
    <w:lsdException w:name="List" w:uiPriority="0"/>
    <w:lsdException w:name="List Bullet" w:semiHidden="1" w:unhideWhenUsed="1"/>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0"/>
    <w:lsdException w:name="Body Text" w:uiPriority="0"/>
    <w:lsdException w:name="Body Text Indent" w:uiPriority="0"/>
    <w:lsdException w:name="List Continue"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lsdException w:name="Date" w:uiPriority="0"/>
    <w:lsdException w:name="Body Text First Indent" w:uiPriority="0"/>
    <w:lsdException w:name="Body Text First Indent 2" w:uiPriority="0" w:qFormat="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uiPriority="0" w:qFormat="1"/>
    <w:lsdException w:name="Emphasis" w:uiPriority="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next w:val="DAS"/>
    <w:qFormat/>
    <w:pPr>
      <w:widowControl w:val="0"/>
      <w:jc w:val="both"/>
    </w:pPr>
    <w:rPr>
      <w:rFonts w:ascii="宋体"/>
      <w:sz w:val="24"/>
    </w:rPr>
  </w:style>
  <w:style w:type="paragraph" w:styleId="10">
    <w:name w:val="heading 1"/>
    <w:basedOn w:val="a2"/>
    <w:next w:val="a2"/>
    <w:link w:val="1Char"/>
    <w:qFormat/>
    <w:pPr>
      <w:keepNext/>
      <w:keepLines/>
      <w:spacing w:before="340" w:after="330" w:line="576" w:lineRule="auto"/>
      <w:outlineLvl w:val="0"/>
    </w:pPr>
    <w:rPr>
      <w:rFonts w:ascii="Times New Roman"/>
      <w:b/>
      <w:bCs/>
      <w:kern w:val="44"/>
      <w:sz w:val="30"/>
      <w:szCs w:val="44"/>
    </w:rPr>
  </w:style>
  <w:style w:type="paragraph" w:styleId="2">
    <w:name w:val="heading 2"/>
    <w:basedOn w:val="a2"/>
    <w:next w:val="a2"/>
    <w:link w:val="2Char"/>
    <w:qFormat/>
    <w:pPr>
      <w:keepNext/>
      <w:keepLines/>
      <w:spacing w:before="260" w:after="260" w:line="415" w:lineRule="auto"/>
      <w:ind w:firstLine="628"/>
      <w:jc w:val="left"/>
      <w:outlineLvl w:val="1"/>
    </w:pPr>
    <w:rPr>
      <w:rFonts w:ascii="Arial" w:hAnsi="Arial"/>
      <w:b/>
      <w:bCs/>
      <w:kern w:val="2"/>
      <w:szCs w:val="32"/>
    </w:rPr>
  </w:style>
  <w:style w:type="paragraph" w:styleId="3">
    <w:name w:val="heading 3"/>
    <w:basedOn w:val="a2"/>
    <w:next w:val="a2"/>
    <w:link w:val="3Char"/>
    <w:qFormat/>
    <w:pPr>
      <w:keepNext/>
      <w:keepLines/>
      <w:spacing w:before="260" w:after="260" w:line="415" w:lineRule="auto"/>
      <w:jc w:val="center"/>
      <w:outlineLvl w:val="2"/>
    </w:pPr>
    <w:rPr>
      <w:b/>
      <w:bCs/>
      <w:kern w:val="2"/>
      <w:sz w:val="32"/>
      <w:szCs w:val="32"/>
    </w:rPr>
  </w:style>
  <w:style w:type="paragraph" w:styleId="4">
    <w:name w:val="heading 4"/>
    <w:basedOn w:val="a2"/>
    <w:next w:val="a2"/>
    <w:link w:val="4Char"/>
    <w:qFormat/>
    <w:pPr>
      <w:keepNext/>
      <w:keepLines/>
      <w:spacing w:before="280" w:after="290" w:line="374" w:lineRule="auto"/>
      <w:outlineLvl w:val="3"/>
    </w:pPr>
    <w:rPr>
      <w:rFonts w:ascii="Arial" w:eastAsia="黑体" w:hAnsi="Arial"/>
      <w:b/>
      <w:bCs/>
      <w:kern w:val="2"/>
      <w:sz w:val="28"/>
      <w:szCs w:val="28"/>
    </w:rPr>
  </w:style>
  <w:style w:type="paragraph" w:styleId="5">
    <w:name w:val="heading 5"/>
    <w:basedOn w:val="a2"/>
    <w:next w:val="a2"/>
    <w:link w:val="5Char"/>
    <w:qFormat/>
    <w:pPr>
      <w:keepNext/>
      <w:outlineLvl w:val="4"/>
    </w:pPr>
    <w:rPr>
      <w:rFonts w:hAnsi="Arial"/>
      <w:bCs/>
      <w:kern w:val="2"/>
      <w:sz w:val="28"/>
    </w:rPr>
  </w:style>
  <w:style w:type="paragraph" w:styleId="6">
    <w:name w:val="heading 6"/>
    <w:basedOn w:val="a2"/>
    <w:next w:val="a2"/>
    <w:link w:val="6Char"/>
    <w:qFormat/>
    <w:pPr>
      <w:keepNext/>
      <w:autoSpaceDE w:val="0"/>
      <w:autoSpaceDN w:val="0"/>
      <w:adjustRightInd w:val="0"/>
      <w:spacing w:beforeLines="50" w:before="156" w:afterLines="50" w:after="156" w:line="300" w:lineRule="exact"/>
      <w:jc w:val="center"/>
      <w:outlineLvl w:val="5"/>
    </w:pPr>
    <w:rPr>
      <w:rFonts w:hAnsi="宋体"/>
      <w:sz w:val="28"/>
    </w:rPr>
  </w:style>
  <w:style w:type="paragraph" w:styleId="7">
    <w:name w:val="heading 7"/>
    <w:basedOn w:val="a2"/>
    <w:next w:val="a2"/>
    <w:link w:val="7Char"/>
    <w:qFormat/>
    <w:pPr>
      <w:keepNext/>
      <w:keepLines/>
      <w:spacing w:before="240" w:after="64" w:line="319" w:lineRule="auto"/>
      <w:ind w:rightChars="-10" w:right="-24" w:firstLineChars="225" w:firstLine="464"/>
      <w:jc w:val="left"/>
      <w:outlineLvl w:val="6"/>
    </w:pPr>
    <w:rPr>
      <w:rFonts w:ascii="Arial" w:eastAsia="仿宋_GB2312" w:hAnsi="Arial" w:cs="Arial"/>
      <w:b/>
      <w:bCs/>
      <w:spacing w:val="-4"/>
      <w:kern w:val="2"/>
      <w:szCs w:val="24"/>
    </w:rPr>
  </w:style>
  <w:style w:type="paragraph" w:styleId="8">
    <w:name w:val="heading 8"/>
    <w:basedOn w:val="a2"/>
    <w:next w:val="a2"/>
    <w:link w:val="8Char"/>
    <w:qFormat/>
    <w:pPr>
      <w:keepNext/>
      <w:keepLines/>
      <w:widowControl/>
      <w:tabs>
        <w:tab w:val="left" w:pos="1440"/>
      </w:tabs>
      <w:spacing w:before="240" w:after="64" w:line="319" w:lineRule="auto"/>
      <w:ind w:left="1440" w:hanging="1440"/>
      <w:jc w:val="left"/>
      <w:outlineLvl w:val="7"/>
    </w:pPr>
    <w:rPr>
      <w:rFonts w:ascii="Arial" w:eastAsia="黑体" w:hAnsi="Arial"/>
      <w:szCs w:val="24"/>
    </w:rPr>
  </w:style>
  <w:style w:type="paragraph" w:styleId="9">
    <w:name w:val="heading 9"/>
    <w:basedOn w:val="a2"/>
    <w:next w:val="a2"/>
    <w:link w:val="9Char"/>
    <w:qFormat/>
    <w:pPr>
      <w:keepNext/>
      <w:keepLines/>
      <w:widowControl/>
      <w:tabs>
        <w:tab w:val="left" w:pos="1584"/>
      </w:tabs>
      <w:spacing w:before="240" w:after="64" w:line="319" w:lineRule="auto"/>
      <w:ind w:left="1584" w:hanging="1584"/>
      <w:jc w:val="left"/>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DAS">
    <w:name w:val="DAS正文"/>
    <w:basedOn w:val="a2"/>
    <w:qFormat/>
    <w:pPr>
      <w:spacing w:line="360" w:lineRule="auto"/>
      <w:ind w:right="181" w:firstLineChars="200" w:firstLine="480"/>
    </w:pPr>
    <w:rPr>
      <w:rFonts w:ascii="Verdana" w:hAnsi="Verdana"/>
      <w:szCs w:val="24"/>
    </w:rPr>
  </w:style>
  <w:style w:type="paragraph" w:styleId="70">
    <w:name w:val="toc 7"/>
    <w:basedOn w:val="a2"/>
    <w:next w:val="a2"/>
    <w:pPr>
      <w:ind w:left="1260"/>
      <w:jc w:val="left"/>
    </w:pPr>
    <w:rPr>
      <w:szCs w:val="21"/>
    </w:rPr>
  </w:style>
  <w:style w:type="paragraph" w:styleId="a6">
    <w:name w:val="table of authorities"/>
    <w:basedOn w:val="a2"/>
    <w:next w:val="a2"/>
    <w:pPr>
      <w:ind w:leftChars="200" w:left="420"/>
    </w:pPr>
  </w:style>
  <w:style w:type="paragraph" w:styleId="80">
    <w:name w:val="index 8"/>
    <w:basedOn w:val="a2"/>
    <w:next w:val="a2"/>
    <w:pPr>
      <w:ind w:leftChars="1400" w:left="1400"/>
    </w:pPr>
  </w:style>
  <w:style w:type="paragraph" w:styleId="a7">
    <w:name w:val="Normal Indent"/>
    <w:basedOn w:val="a2"/>
    <w:pPr>
      <w:ind w:firstLineChars="200" w:firstLine="420"/>
    </w:pPr>
    <w:rPr>
      <w:szCs w:val="24"/>
    </w:rPr>
  </w:style>
  <w:style w:type="paragraph" w:styleId="50">
    <w:name w:val="index 5"/>
    <w:basedOn w:val="a2"/>
    <w:next w:val="a2"/>
    <w:pPr>
      <w:ind w:leftChars="800" w:left="800"/>
    </w:pPr>
  </w:style>
  <w:style w:type="paragraph" w:styleId="a8">
    <w:name w:val="Document Map"/>
    <w:basedOn w:val="a2"/>
    <w:link w:val="Char"/>
    <w:pPr>
      <w:shd w:val="clear" w:color="auto" w:fill="000080"/>
    </w:pPr>
    <w:rPr>
      <w:rFonts w:ascii="Times New Roman"/>
      <w:kern w:val="2"/>
      <w:sz w:val="21"/>
    </w:rPr>
  </w:style>
  <w:style w:type="paragraph" w:styleId="a9">
    <w:name w:val="toa heading"/>
    <w:basedOn w:val="a2"/>
    <w:next w:val="a2"/>
    <w:pPr>
      <w:spacing w:before="120"/>
    </w:pPr>
    <w:rPr>
      <w:rFonts w:ascii="Arial" w:hAnsi="Arial"/>
      <w:b/>
      <w:bCs/>
      <w:szCs w:val="24"/>
    </w:rPr>
  </w:style>
  <w:style w:type="paragraph" w:styleId="aa">
    <w:name w:val="annotation text"/>
    <w:basedOn w:val="a2"/>
    <w:link w:val="Char0"/>
    <w:pPr>
      <w:jc w:val="left"/>
    </w:pPr>
    <w:rPr>
      <w:rFonts w:ascii="Times New Roman"/>
      <w:kern w:val="2"/>
      <w:sz w:val="21"/>
    </w:rPr>
  </w:style>
  <w:style w:type="paragraph" w:styleId="60">
    <w:name w:val="index 6"/>
    <w:basedOn w:val="a2"/>
    <w:next w:val="a2"/>
    <w:pPr>
      <w:ind w:leftChars="1000" w:left="1000"/>
    </w:pPr>
  </w:style>
  <w:style w:type="paragraph" w:styleId="ab">
    <w:name w:val="Salutation"/>
    <w:basedOn w:val="a2"/>
    <w:next w:val="a2"/>
    <w:rPr>
      <w:rFonts w:ascii="仿宋_GB2312" w:eastAsia="仿宋_GB2312"/>
      <w:sz w:val="28"/>
    </w:rPr>
  </w:style>
  <w:style w:type="paragraph" w:styleId="30">
    <w:name w:val="Body Text 3"/>
    <w:basedOn w:val="a2"/>
    <w:rPr>
      <w:rFonts w:ascii="黑体" w:eastAsia="黑体" w:hAnsi="Arial"/>
      <w:b/>
      <w:sz w:val="28"/>
    </w:rPr>
  </w:style>
  <w:style w:type="paragraph" w:styleId="ac">
    <w:name w:val="Body Text"/>
    <w:basedOn w:val="a2"/>
    <w:link w:val="Char2"/>
    <w:rPr>
      <w:rFonts w:hAnsi="Arial"/>
      <w:kern w:val="2"/>
      <w:sz w:val="28"/>
    </w:rPr>
  </w:style>
  <w:style w:type="paragraph" w:styleId="ad">
    <w:name w:val="Body Text Indent"/>
    <w:basedOn w:val="a2"/>
    <w:next w:val="ae"/>
    <w:link w:val="Char1"/>
    <w:pPr>
      <w:ind w:firstLine="645"/>
    </w:pPr>
    <w:rPr>
      <w:rFonts w:ascii="楷体_GB2312" w:eastAsia="楷体_GB2312"/>
      <w:kern w:val="2"/>
      <w:sz w:val="32"/>
    </w:rPr>
  </w:style>
  <w:style w:type="paragraph" w:styleId="ae">
    <w:name w:val="envelope return"/>
    <w:basedOn w:val="a2"/>
    <w:qFormat/>
    <w:pPr>
      <w:snapToGrid w:val="0"/>
    </w:pPr>
    <w:rPr>
      <w:rFonts w:ascii="Arial" w:hAnsi="Arial"/>
    </w:rPr>
  </w:style>
  <w:style w:type="paragraph" w:styleId="20">
    <w:name w:val="List 2"/>
    <w:basedOn w:val="a2"/>
    <w:pPr>
      <w:ind w:leftChars="200" w:left="100" w:hangingChars="200" w:hanging="200"/>
    </w:pPr>
    <w:rPr>
      <w:szCs w:val="24"/>
    </w:rPr>
  </w:style>
  <w:style w:type="paragraph" w:styleId="af">
    <w:name w:val="List Continue"/>
    <w:basedOn w:val="a2"/>
    <w:pPr>
      <w:spacing w:after="120"/>
      <w:ind w:leftChars="200" w:left="420"/>
    </w:pPr>
    <w:rPr>
      <w:szCs w:val="24"/>
    </w:rPr>
  </w:style>
  <w:style w:type="paragraph" w:styleId="af0">
    <w:name w:val="Block Text"/>
    <w:basedOn w:val="a2"/>
    <w:pPr>
      <w:spacing w:after="120"/>
      <w:ind w:leftChars="700" w:left="1440" w:rightChars="700" w:right="1440"/>
    </w:pPr>
    <w:rPr>
      <w:szCs w:val="24"/>
    </w:rPr>
  </w:style>
  <w:style w:type="paragraph" w:styleId="40">
    <w:name w:val="index 4"/>
    <w:basedOn w:val="a2"/>
    <w:next w:val="a2"/>
    <w:pPr>
      <w:ind w:leftChars="600" w:left="600"/>
    </w:pPr>
  </w:style>
  <w:style w:type="paragraph" w:styleId="51">
    <w:name w:val="toc 5"/>
    <w:basedOn w:val="a2"/>
    <w:next w:val="a2"/>
    <w:pPr>
      <w:ind w:left="840"/>
      <w:jc w:val="left"/>
    </w:pPr>
    <w:rPr>
      <w:szCs w:val="21"/>
    </w:rPr>
  </w:style>
  <w:style w:type="paragraph" w:styleId="31">
    <w:name w:val="toc 3"/>
    <w:basedOn w:val="a2"/>
    <w:next w:val="a2"/>
    <w:uiPriority w:val="39"/>
    <w:pPr>
      <w:ind w:left="420"/>
      <w:jc w:val="left"/>
    </w:pPr>
    <w:rPr>
      <w:i/>
      <w:iCs/>
      <w:szCs w:val="24"/>
    </w:rPr>
  </w:style>
  <w:style w:type="paragraph" w:styleId="af1">
    <w:name w:val="Plain Text"/>
    <w:basedOn w:val="a2"/>
    <w:link w:val="Char3"/>
    <w:qFormat/>
    <w:rPr>
      <w:rFonts w:hAnsi="Courier New"/>
      <w:kern w:val="2"/>
      <w:sz w:val="21"/>
    </w:rPr>
  </w:style>
  <w:style w:type="paragraph" w:styleId="81">
    <w:name w:val="toc 8"/>
    <w:basedOn w:val="a2"/>
    <w:next w:val="a2"/>
    <w:pPr>
      <w:ind w:left="1470"/>
      <w:jc w:val="left"/>
    </w:pPr>
    <w:rPr>
      <w:szCs w:val="21"/>
    </w:rPr>
  </w:style>
  <w:style w:type="paragraph" w:styleId="32">
    <w:name w:val="index 3"/>
    <w:basedOn w:val="a2"/>
    <w:next w:val="a2"/>
    <w:pPr>
      <w:ind w:leftChars="400" w:left="400"/>
    </w:pPr>
  </w:style>
  <w:style w:type="paragraph" w:styleId="af2">
    <w:name w:val="Date"/>
    <w:basedOn w:val="a2"/>
    <w:next w:val="a2"/>
    <w:link w:val="Char4"/>
    <w:rPr>
      <w:rFonts w:ascii="Times New Roman"/>
      <w:b/>
      <w:kern w:val="2"/>
      <w:sz w:val="28"/>
    </w:rPr>
  </w:style>
  <w:style w:type="paragraph" w:styleId="21">
    <w:name w:val="Body Text Indent 2"/>
    <w:basedOn w:val="a2"/>
    <w:pPr>
      <w:ind w:left="630" w:firstLine="645"/>
    </w:pPr>
    <w:rPr>
      <w:rFonts w:ascii="Arial" w:eastAsia="仿宋_GB2312" w:hAnsi="Arial"/>
      <w:sz w:val="32"/>
    </w:rPr>
  </w:style>
  <w:style w:type="paragraph" w:styleId="af3">
    <w:name w:val="Balloon Text"/>
    <w:basedOn w:val="a2"/>
    <w:rPr>
      <w:sz w:val="18"/>
      <w:szCs w:val="18"/>
    </w:rPr>
  </w:style>
  <w:style w:type="paragraph" w:styleId="af4">
    <w:name w:val="footer"/>
    <w:basedOn w:val="a2"/>
    <w:link w:val="Char5"/>
    <w:pPr>
      <w:tabs>
        <w:tab w:val="center" w:pos="4153"/>
        <w:tab w:val="right" w:pos="8306"/>
      </w:tabs>
      <w:snapToGrid w:val="0"/>
      <w:jc w:val="left"/>
    </w:pPr>
    <w:rPr>
      <w:rFonts w:ascii="Times New Roman"/>
      <w:kern w:val="2"/>
      <w:sz w:val="18"/>
    </w:rPr>
  </w:style>
  <w:style w:type="paragraph" w:styleId="af5">
    <w:name w:val="header"/>
    <w:basedOn w:val="a2"/>
    <w:link w:val="Char6"/>
    <w:pPr>
      <w:pBdr>
        <w:bottom w:val="single" w:sz="6" w:space="1" w:color="auto"/>
      </w:pBdr>
      <w:tabs>
        <w:tab w:val="center" w:pos="4153"/>
        <w:tab w:val="right" w:pos="8306"/>
      </w:tabs>
      <w:snapToGrid w:val="0"/>
      <w:jc w:val="center"/>
    </w:pPr>
    <w:rPr>
      <w:rFonts w:ascii="Times New Roman"/>
      <w:kern w:val="2"/>
      <w:sz w:val="18"/>
    </w:rPr>
  </w:style>
  <w:style w:type="paragraph" w:styleId="11">
    <w:name w:val="toc 1"/>
    <w:basedOn w:val="a2"/>
    <w:next w:val="a2"/>
    <w:uiPriority w:val="39"/>
    <w:pPr>
      <w:spacing w:before="120" w:after="120"/>
      <w:jc w:val="left"/>
    </w:pPr>
    <w:rPr>
      <w:caps/>
      <w:szCs w:val="24"/>
    </w:rPr>
  </w:style>
  <w:style w:type="paragraph" w:styleId="41">
    <w:name w:val="toc 4"/>
    <w:basedOn w:val="a2"/>
    <w:next w:val="a2"/>
    <w:pPr>
      <w:ind w:left="630"/>
      <w:jc w:val="left"/>
    </w:pPr>
    <w:rPr>
      <w:szCs w:val="21"/>
    </w:rPr>
  </w:style>
  <w:style w:type="paragraph" w:styleId="af6">
    <w:name w:val="index heading"/>
    <w:basedOn w:val="a2"/>
    <w:next w:val="12"/>
  </w:style>
  <w:style w:type="paragraph" w:styleId="12">
    <w:name w:val="index 1"/>
    <w:basedOn w:val="a2"/>
    <w:next w:val="a2"/>
    <w:pPr>
      <w:spacing w:line="300" w:lineRule="exact"/>
    </w:pPr>
    <w:rPr>
      <w:rFonts w:hAnsi="宋体"/>
      <w:b/>
      <w:bCs/>
      <w:szCs w:val="21"/>
    </w:rPr>
  </w:style>
  <w:style w:type="paragraph" w:styleId="af7">
    <w:name w:val="Subtitle"/>
    <w:basedOn w:val="a2"/>
    <w:link w:val="Char7"/>
    <w:qFormat/>
    <w:pPr>
      <w:spacing w:before="240" w:after="60" w:line="312" w:lineRule="auto"/>
      <w:jc w:val="center"/>
      <w:outlineLvl w:val="1"/>
    </w:pPr>
    <w:rPr>
      <w:rFonts w:ascii="Arial" w:hAnsi="Arial" w:cs="Arial"/>
      <w:b/>
      <w:bCs/>
      <w:kern w:val="28"/>
      <w:sz w:val="32"/>
      <w:szCs w:val="32"/>
    </w:rPr>
  </w:style>
  <w:style w:type="paragraph" w:styleId="af8">
    <w:name w:val="List"/>
    <w:basedOn w:val="a2"/>
    <w:pPr>
      <w:ind w:left="200" w:hangingChars="200" w:hanging="200"/>
    </w:pPr>
    <w:rPr>
      <w:szCs w:val="24"/>
    </w:rPr>
  </w:style>
  <w:style w:type="paragraph" w:styleId="61">
    <w:name w:val="toc 6"/>
    <w:basedOn w:val="a2"/>
    <w:next w:val="a2"/>
    <w:pPr>
      <w:ind w:left="1050"/>
      <w:jc w:val="left"/>
    </w:pPr>
    <w:rPr>
      <w:szCs w:val="21"/>
    </w:rPr>
  </w:style>
  <w:style w:type="paragraph" w:styleId="33">
    <w:name w:val="Body Text Indent 3"/>
    <w:basedOn w:val="a2"/>
    <w:pPr>
      <w:ind w:firstLine="645"/>
    </w:pPr>
    <w:rPr>
      <w:rFonts w:ascii="仿宋_GB2312" w:eastAsia="仿宋_GB2312" w:hAnsi="Arial"/>
      <w:color w:val="000000"/>
      <w:sz w:val="30"/>
    </w:rPr>
  </w:style>
  <w:style w:type="paragraph" w:styleId="71">
    <w:name w:val="index 7"/>
    <w:basedOn w:val="a2"/>
    <w:next w:val="a2"/>
    <w:pPr>
      <w:ind w:leftChars="1200" w:left="1200"/>
    </w:pPr>
  </w:style>
  <w:style w:type="paragraph" w:styleId="90">
    <w:name w:val="index 9"/>
    <w:basedOn w:val="a2"/>
    <w:next w:val="a2"/>
    <w:pPr>
      <w:ind w:leftChars="1600" w:left="1600"/>
    </w:pPr>
  </w:style>
  <w:style w:type="paragraph" w:styleId="22">
    <w:name w:val="toc 2"/>
    <w:basedOn w:val="a2"/>
    <w:next w:val="a2"/>
    <w:uiPriority w:val="39"/>
    <w:pPr>
      <w:ind w:left="210"/>
      <w:jc w:val="left"/>
    </w:pPr>
    <w:rPr>
      <w:smallCaps/>
      <w:sz w:val="28"/>
      <w:szCs w:val="24"/>
    </w:rPr>
  </w:style>
  <w:style w:type="paragraph" w:styleId="91">
    <w:name w:val="toc 9"/>
    <w:basedOn w:val="a2"/>
    <w:next w:val="a2"/>
    <w:pPr>
      <w:ind w:left="1680"/>
      <w:jc w:val="left"/>
    </w:pPr>
    <w:rPr>
      <w:szCs w:val="21"/>
    </w:rPr>
  </w:style>
  <w:style w:type="paragraph" w:styleId="23">
    <w:name w:val="Body Text 2"/>
    <w:basedOn w:val="a2"/>
    <w:rPr>
      <w:rFonts w:ascii="仿宋_GB2312" w:eastAsia="仿宋_GB2312"/>
      <w:b/>
    </w:rPr>
  </w:style>
  <w:style w:type="paragraph" w:styleId="af9">
    <w:name w:val="Normal (Web)"/>
    <w:basedOn w:val="a2"/>
    <w:pPr>
      <w:widowControl/>
      <w:spacing w:before="100" w:beforeAutospacing="1" w:after="100" w:afterAutospacing="1"/>
      <w:jc w:val="left"/>
    </w:pPr>
    <w:rPr>
      <w:rFonts w:hAnsi="宋体"/>
      <w:szCs w:val="24"/>
    </w:rPr>
  </w:style>
  <w:style w:type="paragraph" w:styleId="24">
    <w:name w:val="index 2"/>
    <w:basedOn w:val="a2"/>
    <w:next w:val="a2"/>
    <w:pPr>
      <w:ind w:leftChars="200" w:left="200"/>
    </w:pPr>
  </w:style>
  <w:style w:type="paragraph" w:styleId="afa">
    <w:name w:val="Title"/>
    <w:basedOn w:val="a2"/>
    <w:next w:val="a2"/>
    <w:link w:val="Char8"/>
    <w:qFormat/>
    <w:pPr>
      <w:spacing w:before="240" w:after="60"/>
      <w:jc w:val="center"/>
      <w:outlineLvl w:val="0"/>
    </w:pPr>
    <w:rPr>
      <w:rFonts w:ascii="Cambria" w:hAnsi="Cambria"/>
      <w:b/>
      <w:bCs/>
      <w:kern w:val="2"/>
      <w:sz w:val="32"/>
      <w:szCs w:val="32"/>
    </w:rPr>
  </w:style>
  <w:style w:type="paragraph" w:styleId="afb">
    <w:name w:val="annotation subject"/>
    <w:basedOn w:val="aa"/>
    <w:next w:val="aa"/>
    <w:link w:val="Char9"/>
    <w:rPr>
      <w:rFonts w:ascii="宋体"/>
      <w:b/>
      <w:bCs/>
      <w:kern w:val="0"/>
      <w:sz w:val="28"/>
    </w:rPr>
  </w:style>
  <w:style w:type="paragraph" w:styleId="afc">
    <w:name w:val="Body Text First Indent"/>
    <w:basedOn w:val="a2"/>
    <w:pPr>
      <w:autoSpaceDE w:val="0"/>
      <w:autoSpaceDN w:val="0"/>
      <w:adjustRightInd w:val="0"/>
      <w:spacing w:line="360" w:lineRule="auto"/>
      <w:ind w:rightChars="-10" w:right="-24" w:firstLineChars="225" w:firstLine="425"/>
    </w:pPr>
    <w:rPr>
      <w:rFonts w:ascii="Arial" w:eastAsia="仿宋_GB2312" w:hAnsi="Arial" w:cs="Arial"/>
      <w:szCs w:val="32"/>
    </w:rPr>
  </w:style>
  <w:style w:type="paragraph" w:styleId="25">
    <w:name w:val="Body Text First Indent 2"/>
    <w:basedOn w:val="ad"/>
    <w:qFormat/>
    <w:pPr>
      <w:tabs>
        <w:tab w:val="left" w:pos="1176"/>
      </w:tabs>
      <w:ind w:left="420" w:firstLineChars="200" w:firstLine="420"/>
    </w:pPr>
  </w:style>
  <w:style w:type="character" w:styleId="afd">
    <w:name w:val="Strong"/>
    <w:qFormat/>
    <w:rPr>
      <w:b/>
      <w:bCs/>
    </w:rPr>
  </w:style>
  <w:style w:type="character" w:styleId="afe">
    <w:name w:val="page number"/>
    <w:basedOn w:val="a3"/>
  </w:style>
  <w:style w:type="character" w:styleId="aff">
    <w:name w:val="FollowedHyperlink"/>
    <w:rPr>
      <w:color w:val="800080"/>
      <w:u w:val="single"/>
    </w:rPr>
  </w:style>
  <w:style w:type="character" w:styleId="aff0">
    <w:name w:val="Emphasis"/>
    <w:qFormat/>
    <w:rPr>
      <w:color w:val="CC0033"/>
    </w:rPr>
  </w:style>
  <w:style w:type="character" w:styleId="aff1">
    <w:name w:val="Hyperlink"/>
    <w:uiPriority w:val="99"/>
    <w:rPr>
      <w:color w:val="0000FF"/>
      <w:u w:val="single"/>
    </w:rPr>
  </w:style>
  <w:style w:type="paragraph" w:customStyle="1" w:styleId="xl29">
    <w:name w:val="xl29"/>
    <w:basedOn w:val="a2"/>
    <w:pPr>
      <w:widowControl/>
      <w:pBdr>
        <w:top w:val="single" w:sz="4" w:space="0" w:color="auto"/>
        <w:left w:val="single" w:sz="4" w:space="0" w:color="auto"/>
        <w:right w:val="single" w:sz="4" w:space="0" w:color="auto"/>
      </w:pBdr>
      <w:spacing w:before="100" w:beforeAutospacing="1" w:after="100" w:afterAutospacing="1"/>
      <w:jc w:val="left"/>
    </w:pPr>
    <w:rPr>
      <w:rFonts w:hAnsi="宋体"/>
      <w:szCs w:val="24"/>
    </w:rPr>
  </w:style>
  <w:style w:type="paragraph" w:customStyle="1" w:styleId="xl26">
    <w:name w:val="xl26"/>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hAnsi="宋体"/>
      <w:szCs w:val="24"/>
    </w:rPr>
  </w:style>
  <w:style w:type="paragraph" w:customStyle="1" w:styleId="xl38">
    <w:name w:val="xl38"/>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hAnsi="宋体"/>
      <w:szCs w:val="24"/>
    </w:rPr>
  </w:style>
  <w:style w:type="paragraph" w:customStyle="1" w:styleId="xl44">
    <w:name w:val="xl44"/>
    <w:basedOn w:val="a2"/>
    <w:pPr>
      <w:widowControl/>
      <w:spacing w:before="100" w:beforeAutospacing="1" w:after="100" w:afterAutospacing="1"/>
      <w:jc w:val="center"/>
      <w:textAlignment w:val="center"/>
    </w:pPr>
    <w:rPr>
      <w:rFonts w:hAnsi="宋体"/>
      <w:b/>
      <w:bCs/>
      <w:sz w:val="32"/>
      <w:szCs w:val="32"/>
    </w:rPr>
  </w:style>
  <w:style w:type="paragraph" w:customStyle="1" w:styleId="aff2">
    <w:name w:val="正文（缩进）"/>
    <w:basedOn w:val="a2"/>
    <w:pPr>
      <w:widowControl/>
      <w:spacing w:before="156" w:after="156"/>
      <w:ind w:firstLineChars="200" w:firstLine="480"/>
      <w:jc w:val="left"/>
    </w:pPr>
    <w:rPr>
      <w:rFonts w:ascii="仿宋_GB2312" w:eastAsia="仿宋_GB2312"/>
      <w:szCs w:val="24"/>
    </w:rPr>
  </w:style>
  <w:style w:type="paragraph" w:customStyle="1" w:styleId="0">
    <w:name w:val="正文_0"/>
    <w:qFormat/>
    <w:pPr>
      <w:widowControl w:val="0"/>
      <w:jc w:val="both"/>
    </w:pPr>
    <w:rPr>
      <w:rFonts w:ascii="仿宋_GB2312" w:hAnsi="仿宋_GB2312" w:cs="仿宋_GB2312"/>
      <w:kern w:val="2"/>
      <w:sz w:val="21"/>
      <w:szCs w:val="22"/>
    </w:rPr>
  </w:style>
  <w:style w:type="paragraph" w:customStyle="1" w:styleId="Blockquote">
    <w:name w:val="Blockquote"/>
    <w:basedOn w:val="a2"/>
    <w:pPr>
      <w:autoSpaceDE w:val="0"/>
      <w:autoSpaceDN w:val="0"/>
      <w:adjustRightInd w:val="0"/>
      <w:spacing w:before="100" w:after="100"/>
      <w:ind w:left="360" w:right="360"/>
      <w:jc w:val="left"/>
    </w:pPr>
  </w:style>
  <w:style w:type="paragraph" w:customStyle="1" w:styleId="Preformatted">
    <w:name w:val="Preformatted"/>
    <w:basedOn w:val="a2"/>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sz w:val="20"/>
    </w:rPr>
  </w:style>
  <w:style w:type="paragraph" w:customStyle="1" w:styleId="42">
    <w:name w:val="标题4"/>
    <w:basedOn w:val="2"/>
    <w:next w:val="40"/>
    <w:link w:val="4CharChar"/>
    <w:pPr>
      <w:spacing w:line="413" w:lineRule="auto"/>
      <w:ind w:firstLine="0"/>
      <w:jc w:val="both"/>
    </w:pPr>
    <w:rPr>
      <w:kern w:val="0"/>
    </w:rPr>
  </w:style>
  <w:style w:type="paragraph" w:customStyle="1" w:styleId="1">
    <w:name w:val="样式1"/>
    <w:basedOn w:val="a2"/>
    <w:pPr>
      <w:numPr>
        <w:numId w:val="1"/>
      </w:numPr>
      <w:adjustRightInd w:val="0"/>
      <w:textAlignment w:val="baseline"/>
    </w:pPr>
    <w:rPr>
      <w:rFonts w:hAnsi="宋体"/>
    </w:rPr>
  </w:style>
  <w:style w:type="paragraph" w:customStyle="1" w:styleId="xl32">
    <w:name w:val="xl32"/>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hAnsi="宋体"/>
      <w:sz w:val="18"/>
      <w:szCs w:val="18"/>
    </w:rPr>
  </w:style>
  <w:style w:type="paragraph" w:customStyle="1" w:styleId="font8">
    <w:name w:val="font8"/>
    <w:basedOn w:val="a2"/>
    <w:pPr>
      <w:widowControl/>
      <w:spacing w:before="100" w:beforeAutospacing="1" w:after="100" w:afterAutospacing="1"/>
      <w:jc w:val="left"/>
    </w:pPr>
    <w:rPr>
      <w:rFonts w:hAnsi="宋体" w:hint="eastAsia"/>
      <w:color w:val="000000"/>
      <w:sz w:val="32"/>
      <w:szCs w:val="32"/>
    </w:rPr>
  </w:style>
  <w:style w:type="paragraph" w:customStyle="1" w:styleId="xl68">
    <w:name w:val="xl68"/>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hAnsi="宋体"/>
      <w:sz w:val="32"/>
      <w:szCs w:val="32"/>
    </w:rPr>
  </w:style>
  <w:style w:type="paragraph" w:customStyle="1" w:styleId="xl30">
    <w:name w:val="xl30"/>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hAnsi="宋体"/>
      <w:szCs w:val="24"/>
    </w:rPr>
  </w:style>
  <w:style w:type="paragraph" w:customStyle="1" w:styleId="xl33">
    <w:name w:val="xl33"/>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hAnsi="宋体"/>
      <w:szCs w:val="24"/>
    </w:rPr>
  </w:style>
  <w:style w:type="paragraph" w:customStyle="1" w:styleId="xl45">
    <w:name w:val="xl45"/>
    <w:basedOn w:val="a2"/>
    <w:pPr>
      <w:widowControl/>
      <w:spacing w:before="100" w:beforeAutospacing="1" w:after="100" w:afterAutospacing="1"/>
      <w:jc w:val="left"/>
      <w:textAlignment w:val="top"/>
    </w:pPr>
    <w:rPr>
      <w:rFonts w:hAnsi="宋体"/>
      <w:szCs w:val="24"/>
    </w:rPr>
  </w:style>
  <w:style w:type="paragraph" w:customStyle="1" w:styleId="62">
    <w:name w:val="标题 #6"/>
    <w:basedOn w:val="a2"/>
    <w:pPr>
      <w:shd w:val="clear" w:color="auto" w:fill="FFFFFF"/>
      <w:spacing w:after="480" w:line="240" w:lineRule="atLeast"/>
      <w:jc w:val="center"/>
      <w:outlineLvl w:val="5"/>
    </w:pPr>
    <w:rPr>
      <w:spacing w:val="6"/>
      <w:sz w:val="28"/>
      <w:szCs w:val="28"/>
    </w:rPr>
  </w:style>
  <w:style w:type="paragraph" w:styleId="aff3">
    <w:name w:val="Intense Quote"/>
    <w:basedOn w:val="a2"/>
    <w:next w:val="a2"/>
    <w:link w:val="Chara"/>
    <w:qFormat/>
    <w:pPr>
      <w:pBdr>
        <w:bottom w:val="single" w:sz="4" w:space="4" w:color="4F81BD"/>
      </w:pBdr>
      <w:spacing w:before="200" w:after="280"/>
      <w:ind w:left="936" w:right="936"/>
    </w:pPr>
    <w:rPr>
      <w:rFonts w:ascii="Times New Roman"/>
      <w:b/>
      <w:bCs/>
      <w:i/>
      <w:iCs/>
      <w:color w:val="4F81BD"/>
      <w:kern w:val="2"/>
      <w:sz w:val="21"/>
      <w:szCs w:val="22"/>
    </w:rPr>
  </w:style>
  <w:style w:type="paragraph" w:customStyle="1" w:styleId="xl24">
    <w:name w:val="xl24"/>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hAnsi="宋体"/>
      <w:sz w:val="18"/>
      <w:szCs w:val="18"/>
    </w:rPr>
  </w:style>
  <w:style w:type="paragraph" w:customStyle="1" w:styleId="xl37">
    <w:name w:val="xl37"/>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font9">
    <w:name w:val="font9"/>
    <w:basedOn w:val="a2"/>
    <w:pPr>
      <w:widowControl/>
      <w:spacing w:before="100" w:beforeAutospacing="1" w:after="100" w:afterAutospacing="1"/>
      <w:jc w:val="left"/>
    </w:pPr>
    <w:rPr>
      <w:rFonts w:ascii="幼圆" w:eastAsia="幼圆" w:hAnsi="宋体" w:hint="eastAsia"/>
      <w:sz w:val="32"/>
      <w:szCs w:val="32"/>
    </w:rPr>
  </w:style>
  <w:style w:type="paragraph" w:customStyle="1" w:styleId="DL">
    <w:name w:val="D&amp;L"/>
    <w:basedOn w:val="af5"/>
    <w:pPr>
      <w:pBdr>
        <w:bottom w:val="thinThickSmallGap" w:sz="18" w:space="1" w:color="auto"/>
      </w:pBdr>
      <w:adjustRightInd w:val="0"/>
      <w:snapToGrid/>
      <w:spacing w:line="240" w:lineRule="atLeast"/>
      <w:textAlignment w:val="baseline"/>
    </w:pPr>
    <w:rPr>
      <w:kern w:val="0"/>
      <w:sz w:val="24"/>
    </w:rPr>
  </w:style>
  <w:style w:type="paragraph" w:customStyle="1" w:styleId="xl35">
    <w:name w:val="xl35"/>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hAnsi="宋体"/>
      <w:sz w:val="18"/>
      <w:szCs w:val="18"/>
    </w:rPr>
  </w:style>
  <w:style w:type="paragraph" w:customStyle="1" w:styleId="xl71">
    <w:name w:val="xl71"/>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幼圆" w:eastAsia="幼圆" w:hAnsi="宋体" w:hint="eastAsia"/>
      <w:sz w:val="32"/>
      <w:szCs w:val="32"/>
    </w:rPr>
  </w:style>
  <w:style w:type="paragraph" w:customStyle="1" w:styleId="13">
    <w:name w:val="正文1"/>
    <w:pPr>
      <w:widowControl w:val="0"/>
      <w:adjustRightInd w:val="0"/>
      <w:spacing w:line="312" w:lineRule="atLeast"/>
      <w:jc w:val="both"/>
      <w:textAlignment w:val="baseline"/>
    </w:pPr>
    <w:rPr>
      <w:rFonts w:ascii="宋体"/>
      <w:sz w:val="24"/>
    </w:rPr>
  </w:style>
  <w:style w:type="paragraph" w:customStyle="1" w:styleId="320">
    <w:name w:val="标题 #3 (2)"/>
    <w:basedOn w:val="a2"/>
    <w:qFormat/>
    <w:pPr>
      <w:shd w:val="clear" w:color="auto" w:fill="FFFFFF"/>
      <w:spacing w:after="300" w:line="240" w:lineRule="atLeast"/>
      <w:jc w:val="center"/>
      <w:outlineLvl w:val="2"/>
    </w:pPr>
    <w:rPr>
      <w:spacing w:val="35"/>
      <w:sz w:val="30"/>
      <w:szCs w:val="30"/>
    </w:rPr>
  </w:style>
  <w:style w:type="paragraph" w:customStyle="1" w:styleId="xl43">
    <w:name w:val="xl43"/>
    <w:basedOn w:val="a2"/>
    <w:pPr>
      <w:widowControl/>
      <w:spacing w:before="100" w:beforeAutospacing="1" w:after="100" w:afterAutospacing="1"/>
      <w:jc w:val="left"/>
      <w:textAlignment w:val="top"/>
    </w:pPr>
    <w:rPr>
      <w:rFonts w:hAnsi="宋体"/>
      <w:szCs w:val="24"/>
    </w:rPr>
  </w:style>
  <w:style w:type="paragraph" w:customStyle="1" w:styleId="xl69">
    <w:name w:val="xl69"/>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幼圆" w:eastAsia="幼圆" w:hAnsi="宋体" w:hint="eastAsia"/>
      <w:sz w:val="32"/>
      <w:szCs w:val="32"/>
    </w:rPr>
  </w:style>
  <w:style w:type="paragraph" w:customStyle="1" w:styleId="CharCharCharCharChar">
    <w:name w:val="Char Char Char Char Char"/>
    <w:basedOn w:val="a2"/>
    <w:rPr>
      <w:rFonts w:ascii="Tahoma" w:hAnsi="Tahoma"/>
    </w:rPr>
  </w:style>
  <w:style w:type="paragraph" w:customStyle="1" w:styleId="xl70">
    <w:name w:val="xl70"/>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hAnsi="宋体"/>
      <w:sz w:val="32"/>
      <w:szCs w:val="32"/>
    </w:rPr>
  </w:style>
  <w:style w:type="paragraph" w:customStyle="1" w:styleId="aff4">
    <w:name w:val="范本目录"/>
    <w:basedOn w:val="a2"/>
    <w:pPr>
      <w:adjustRightInd w:val="0"/>
      <w:snapToGrid w:val="0"/>
      <w:spacing w:beforeLines="20" w:before="62" w:afterLines="20" w:after="62" w:line="540" w:lineRule="exact"/>
      <w:jc w:val="center"/>
    </w:pPr>
    <w:rPr>
      <w:rFonts w:hAnsi="宋体"/>
      <w:b/>
      <w:bCs/>
      <w:sz w:val="36"/>
      <w:szCs w:val="24"/>
    </w:rPr>
  </w:style>
  <w:style w:type="paragraph" w:customStyle="1" w:styleId="Charb">
    <w:name w:val="基本文字 Char"/>
    <w:basedOn w:val="a2"/>
    <w:pPr>
      <w:spacing w:before="156" w:line="400" w:lineRule="atLeast"/>
      <w:ind w:firstLineChars="225" w:firstLine="540"/>
    </w:pPr>
  </w:style>
  <w:style w:type="paragraph" w:customStyle="1" w:styleId="a1">
    <w:name w:val="一级标题"/>
    <w:basedOn w:val="a2"/>
    <w:next w:val="a"/>
    <w:pPr>
      <w:numPr>
        <w:ilvl w:val="2"/>
        <w:numId w:val="2"/>
      </w:numPr>
      <w:tabs>
        <w:tab w:val="clear" w:pos="1418"/>
        <w:tab w:val="left" w:pos="425"/>
      </w:tabs>
      <w:spacing w:afterLines="100" w:after="312"/>
      <w:ind w:left="850" w:hanging="425"/>
      <w:outlineLvl w:val="0"/>
    </w:pPr>
    <w:rPr>
      <w:rFonts w:ascii="黑体" w:eastAsia="黑体"/>
      <w:sz w:val="30"/>
      <w:szCs w:val="28"/>
    </w:rPr>
  </w:style>
  <w:style w:type="paragraph" w:customStyle="1" w:styleId="a">
    <w:name w:val="二级标题"/>
    <w:basedOn w:val="a2"/>
    <w:next w:val="a0"/>
    <w:pPr>
      <w:numPr>
        <w:numId w:val="2"/>
      </w:numPr>
      <w:tabs>
        <w:tab w:val="clear" w:pos="425"/>
        <w:tab w:val="left" w:pos="992"/>
      </w:tabs>
      <w:ind w:left="992" w:hanging="567"/>
      <w:outlineLvl w:val="1"/>
    </w:pPr>
    <w:rPr>
      <w:rFonts w:ascii="黑体" w:eastAsia="黑体"/>
      <w:sz w:val="28"/>
      <w:szCs w:val="24"/>
    </w:rPr>
  </w:style>
  <w:style w:type="paragraph" w:customStyle="1" w:styleId="a0">
    <w:name w:val="文章正文"/>
    <w:basedOn w:val="a2"/>
    <w:pPr>
      <w:numPr>
        <w:ilvl w:val="1"/>
        <w:numId w:val="2"/>
      </w:numPr>
      <w:spacing w:beforeLines="50" w:before="156" w:afterLines="50" w:after="156" w:line="320" w:lineRule="exact"/>
      <w:ind w:left="0" w:firstLineChars="200" w:firstLine="200"/>
    </w:pPr>
    <w:rPr>
      <w:rFonts w:ascii="仿宋_GB2312" w:eastAsia="仿宋_GB2312"/>
      <w:sz w:val="28"/>
      <w:szCs w:val="24"/>
    </w:rPr>
  </w:style>
  <w:style w:type="paragraph" w:customStyle="1" w:styleId="xl28">
    <w:name w:val="xl28"/>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hAnsi="宋体"/>
      <w:szCs w:val="24"/>
    </w:rPr>
  </w:style>
  <w:style w:type="paragraph" w:customStyle="1" w:styleId="Style8">
    <w:name w:val="_Style 8"/>
    <w:basedOn w:val="a2"/>
  </w:style>
  <w:style w:type="paragraph" w:customStyle="1" w:styleId="xl40">
    <w:name w:val="xl40"/>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hAnsi="宋体"/>
      <w:szCs w:val="24"/>
    </w:rPr>
  </w:style>
  <w:style w:type="paragraph" w:customStyle="1" w:styleId="Web">
    <w:name w:val="普通 (Web)"/>
    <w:basedOn w:val="a2"/>
    <w:pPr>
      <w:widowControl/>
      <w:spacing w:before="100" w:beforeAutospacing="1" w:after="100" w:afterAutospacing="1"/>
      <w:jc w:val="left"/>
    </w:pPr>
    <w:rPr>
      <w:rFonts w:hAnsi="宋体"/>
      <w:szCs w:val="24"/>
    </w:rPr>
  </w:style>
  <w:style w:type="paragraph" w:customStyle="1" w:styleId="CharCharCharCharCharCharChar1Char">
    <w:name w:val="Char Char Char Char Char Char Char1 Char"/>
    <w:basedOn w:val="a2"/>
    <w:rPr>
      <w:rFonts w:ascii="Tahoma" w:hAnsi="Tahoma"/>
    </w:rPr>
  </w:style>
  <w:style w:type="paragraph" w:customStyle="1" w:styleId="xl25">
    <w:name w:val="xl25"/>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hAnsi="宋体"/>
      <w:sz w:val="18"/>
      <w:szCs w:val="18"/>
    </w:rPr>
  </w:style>
  <w:style w:type="paragraph" w:customStyle="1" w:styleId="font6">
    <w:name w:val="font6"/>
    <w:basedOn w:val="a2"/>
    <w:pPr>
      <w:widowControl/>
      <w:spacing w:before="100" w:beforeAutospacing="1" w:after="100" w:afterAutospacing="1"/>
      <w:jc w:val="left"/>
    </w:pPr>
    <w:rPr>
      <w:rFonts w:hAnsi="宋体" w:hint="eastAsia"/>
      <w:sz w:val="18"/>
      <w:szCs w:val="18"/>
    </w:rPr>
  </w:style>
  <w:style w:type="paragraph" w:customStyle="1" w:styleId="font7">
    <w:name w:val="font7"/>
    <w:basedOn w:val="a2"/>
    <w:pPr>
      <w:widowControl/>
      <w:spacing w:before="100" w:beforeAutospacing="1" w:after="100" w:afterAutospacing="1"/>
      <w:jc w:val="left"/>
    </w:pPr>
    <w:rPr>
      <w:rFonts w:ascii="幼圆" w:eastAsia="幼圆" w:hAnsi="宋体" w:hint="eastAsia"/>
      <w:sz w:val="32"/>
      <w:szCs w:val="32"/>
    </w:rPr>
  </w:style>
  <w:style w:type="paragraph" w:customStyle="1" w:styleId="font5">
    <w:name w:val="font5"/>
    <w:basedOn w:val="a2"/>
    <w:pPr>
      <w:widowControl/>
      <w:spacing w:before="100" w:beforeAutospacing="1" w:after="100" w:afterAutospacing="1"/>
      <w:jc w:val="left"/>
    </w:pPr>
    <w:rPr>
      <w:rFonts w:hAnsi="宋体" w:hint="eastAsia"/>
      <w:sz w:val="18"/>
      <w:szCs w:val="18"/>
    </w:rPr>
  </w:style>
  <w:style w:type="paragraph" w:customStyle="1" w:styleId="CharCharCharChar">
    <w:name w:val="Char Char Char Char"/>
    <w:basedOn w:val="a2"/>
    <w:pPr>
      <w:widowControl/>
      <w:spacing w:after="160" w:line="240" w:lineRule="exact"/>
      <w:jc w:val="left"/>
    </w:pPr>
    <w:rPr>
      <w:rFonts w:ascii="Verdana" w:eastAsia="Times New Roman" w:hAnsi="Verdana"/>
      <w:sz w:val="20"/>
      <w:lang w:eastAsia="en-US"/>
    </w:rPr>
  </w:style>
  <w:style w:type="paragraph" w:customStyle="1" w:styleId="xl39">
    <w:name w:val="xl39"/>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hAnsi="宋体"/>
      <w:szCs w:val="24"/>
    </w:rPr>
  </w:style>
  <w:style w:type="paragraph" w:customStyle="1" w:styleId="xl42">
    <w:name w:val="xl42"/>
    <w:basedOn w:val="a2"/>
    <w:pPr>
      <w:widowControl/>
      <w:spacing w:before="100" w:beforeAutospacing="1" w:after="100" w:afterAutospacing="1"/>
      <w:jc w:val="center"/>
      <w:textAlignment w:val="center"/>
    </w:pPr>
    <w:rPr>
      <w:rFonts w:hAnsi="宋体"/>
      <w:b/>
      <w:bCs/>
      <w:sz w:val="32"/>
      <w:szCs w:val="32"/>
    </w:rPr>
  </w:style>
  <w:style w:type="paragraph" w:customStyle="1" w:styleId="Charc">
    <w:name w:val="Char"/>
    <w:basedOn w:val="a2"/>
    <w:rPr>
      <w:rFonts w:ascii="Tahoma" w:hAnsi="Tahoma"/>
    </w:rPr>
  </w:style>
  <w:style w:type="paragraph" w:customStyle="1" w:styleId="Chard">
    <w:name w:val="Char"/>
    <w:basedOn w:val="a2"/>
    <w:next w:val="a2"/>
    <w:pPr>
      <w:widowControl/>
      <w:spacing w:line="360" w:lineRule="auto"/>
      <w:jc w:val="left"/>
    </w:pPr>
    <w:rPr>
      <w:lang w:eastAsia="en-US"/>
    </w:rPr>
  </w:style>
  <w:style w:type="paragraph" w:customStyle="1" w:styleId="xl41">
    <w:name w:val="xl41"/>
    <w:basedOn w:val="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hAnsi="宋体"/>
      <w:szCs w:val="24"/>
    </w:rPr>
  </w:style>
  <w:style w:type="paragraph" w:customStyle="1" w:styleId="aff5">
    <w:name w:val="目录文字"/>
    <w:basedOn w:val="a2"/>
    <w:pPr>
      <w:widowControl/>
      <w:spacing w:line="480" w:lineRule="auto"/>
      <w:jc w:val="left"/>
    </w:pPr>
    <w:rPr>
      <w:rFonts w:hAnsi="宋体"/>
    </w:rPr>
  </w:style>
  <w:style w:type="paragraph" w:customStyle="1" w:styleId="xl27">
    <w:name w:val="xl27"/>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hAnsi="宋体"/>
      <w:sz w:val="18"/>
      <w:szCs w:val="18"/>
    </w:rPr>
  </w:style>
  <w:style w:type="paragraph" w:customStyle="1" w:styleId="52">
    <w:name w:val="标题5"/>
    <w:basedOn w:val="3"/>
    <w:link w:val="5CharChar"/>
    <w:pPr>
      <w:spacing w:line="413" w:lineRule="auto"/>
      <w:jc w:val="both"/>
    </w:pPr>
    <w:rPr>
      <w:rFonts w:ascii="Arial" w:hAnsi="Arial"/>
      <w:kern w:val="0"/>
      <w:sz w:val="24"/>
    </w:rPr>
  </w:style>
  <w:style w:type="paragraph" w:styleId="aff6">
    <w:name w:val="Quote"/>
    <w:basedOn w:val="a2"/>
    <w:next w:val="a2"/>
    <w:link w:val="Chare"/>
    <w:qFormat/>
    <w:rPr>
      <w:rFonts w:ascii="Times New Roman"/>
      <w:i/>
      <w:iCs/>
      <w:color w:val="000000"/>
      <w:kern w:val="2"/>
      <w:sz w:val="21"/>
      <w:szCs w:val="22"/>
    </w:rPr>
  </w:style>
  <w:style w:type="paragraph" w:customStyle="1" w:styleId="aff7">
    <w:name w:val="目录"/>
    <w:basedOn w:val="a2"/>
    <w:pPr>
      <w:widowControl/>
      <w:jc w:val="center"/>
    </w:pPr>
    <w:rPr>
      <w:b/>
      <w:sz w:val="36"/>
    </w:rPr>
  </w:style>
  <w:style w:type="paragraph" w:customStyle="1" w:styleId="xl31">
    <w:name w:val="xl31"/>
    <w:basedOn w:val="a2"/>
    <w:pPr>
      <w:widowControl/>
      <w:spacing w:before="100" w:beforeAutospacing="1" w:after="100" w:afterAutospacing="1"/>
      <w:jc w:val="center"/>
    </w:pPr>
    <w:rPr>
      <w:rFonts w:hAnsi="宋体"/>
      <w:b/>
      <w:bCs/>
      <w:sz w:val="28"/>
      <w:szCs w:val="28"/>
    </w:rPr>
  </w:style>
  <w:style w:type="paragraph" w:styleId="aff8">
    <w:name w:val="List Paragraph"/>
    <w:basedOn w:val="a2"/>
    <w:qFormat/>
    <w:pPr>
      <w:ind w:firstLineChars="200" w:firstLine="420"/>
    </w:pPr>
    <w:rPr>
      <w:rFonts w:ascii="Calibri" w:hAnsi="Calibri"/>
      <w:szCs w:val="22"/>
    </w:rPr>
  </w:style>
  <w:style w:type="paragraph" w:customStyle="1" w:styleId="DefaultParagraphCharCharCharChar">
    <w:name w:val="Default Paragraph Char Char Char Char"/>
    <w:basedOn w:val="a2"/>
    <w:next w:val="a2"/>
    <w:pPr>
      <w:widowControl/>
      <w:spacing w:line="360" w:lineRule="auto"/>
      <w:jc w:val="left"/>
    </w:pPr>
    <w:rPr>
      <w:lang w:eastAsia="en-US"/>
    </w:rPr>
  </w:style>
  <w:style w:type="paragraph" w:customStyle="1" w:styleId="xl36">
    <w:name w:val="xl36"/>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hAnsi="宋体"/>
      <w:sz w:val="22"/>
      <w:szCs w:val="22"/>
    </w:rPr>
  </w:style>
  <w:style w:type="paragraph" w:customStyle="1" w:styleId="xl34">
    <w:name w:val="xl34"/>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SUR--4">
    <w:name w:val="SUR-需求定义-第4级"/>
    <w:basedOn w:val="4"/>
    <w:next w:val="a2"/>
    <w:pPr>
      <w:numPr>
        <w:ilvl w:val="3"/>
        <w:numId w:val="3"/>
      </w:numPr>
      <w:tabs>
        <w:tab w:val="clear" w:pos="2934"/>
        <w:tab w:val="left" w:pos="1080"/>
      </w:tabs>
      <w:spacing w:before="0" w:after="0"/>
      <w:ind w:left="-283" w:firstLine="283"/>
      <w:jc w:val="left"/>
    </w:pPr>
    <w:rPr>
      <w:rFonts w:cs="Arial"/>
      <w:b w:val="0"/>
      <w:color w:val="0000FF"/>
      <w:sz w:val="24"/>
      <w:szCs w:val="24"/>
    </w:rPr>
  </w:style>
  <w:style w:type="paragraph" w:customStyle="1" w:styleId="p0">
    <w:name w:val="p0"/>
    <w:basedOn w:val="a2"/>
    <w:qFormat/>
    <w:pPr>
      <w:widowControl/>
    </w:pPr>
    <w:rPr>
      <w:szCs w:val="21"/>
    </w:rPr>
  </w:style>
  <w:style w:type="character" w:customStyle="1" w:styleId="Chara">
    <w:name w:val="明显引用 Char"/>
    <w:link w:val="aff3"/>
    <w:rPr>
      <w:b/>
      <w:bCs/>
      <w:i/>
      <w:iCs/>
      <w:color w:val="4F81BD"/>
      <w:kern w:val="2"/>
      <w:sz w:val="21"/>
      <w:szCs w:val="22"/>
      <w:lang w:bidi="ar-SA"/>
    </w:rPr>
  </w:style>
  <w:style w:type="character" w:customStyle="1" w:styleId="Chare">
    <w:name w:val="引用 Char"/>
    <w:link w:val="aff6"/>
    <w:rPr>
      <w:i/>
      <w:iCs/>
      <w:color w:val="000000"/>
      <w:kern w:val="2"/>
      <w:sz w:val="21"/>
      <w:szCs w:val="22"/>
      <w:lang w:bidi="ar-SA"/>
    </w:rPr>
  </w:style>
  <w:style w:type="character" w:customStyle="1" w:styleId="5CharChar">
    <w:name w:val="标题5 Char Char"/>
    <w:link w:val="52"/>
    <w:rPr>
      <w:rFonts w:ascii="Arial" w:hAnsi="Arial"/>
      <w:b/>
      <w:bCs/>
      <w:sz w:val="24"/>
      <w:szCs w:val="32"/>
      <w:lang w:bidi="ar-SA"/>
    </w:rPr>
  </w:style>
  <w:style w:type="character" w:customStyle="1" w:styleId="ArialUnicodeMS16">
    <w:name w:val="正文文本 + Arial Unicode MS16"/>
    <w:qFormat/>
    <w:rPr>
      <w:rFonts w:ascii="Arial Unicode MS" w:eastAsia="Arial Unicode MS" w:cs="Arial Unicode MS"/>
      <w:spacing w:val="-4"/>
      <w:sz w:val="19"/>
      <w:szCs w:val="19"/>
      <w:lang w:bidi="ar-SA"/>
    </w:rPr>
  </w:style>
  <w:style w:type="character" w:customStyle="1" w:styleId="3Char">
    <w:name w:val="标题 3 Char"/>
    <w:link w:val="3"/>
    <w:rPr>
      <w:rFonts w:ascii="宋体" w:eastAsia="宋体"/>
      <w:b/>
      <w:bCs/>
      <w:kern w:val="2"/>
      <w:sz w:val="32"/>
      <w:szCs w:val="32"/>
      <w:lang w:val="en-US" w:eastAsia="zh-CN" w:bidi="ar-SA"/>
    </w:rPr>
  </w:style>
  <w:style w:type="character" w:customStyle="1" w:styleId="1Char">
    <w:name w:val="标题 1 Char"/>
    <w:link w:val="10"/>
    <w:rPr>
      <w:rFonts w:eastAsia="宋体"/>
      <w:b/>
      <w:bCs/>
      <w:kern w:val="44"/>
      <w:sz w:val="30"/>
      <w:szCs w:val="44"/>
      <w:lang w:val="en-US" w:eastAsia="zh-CN" w:bidi="ar-SA"/>
    </w:rPr>
  </w:style>
  <w:style w:type="character" w:customStyle="1" w:styleId="Char10">
    <w:name w:val="正文文本 Char1"/>
    <w:qFormat/>
    <w:rPr>
      <w:rFonts w:ascii="宋体" w:eastAsia="宋体"/>
      <w:sz w:val="23"/>
      <w:szCs w:val="23"/>
      <w:lang w:bidi="ar-SA"/>
    </w:rPr>
  </w:style>
  <w:style w:type="character" w:customStyle="1" w:styleId="Char1">
    <w:name w:val="正文文本缩进 Char"/>
    <w:link w:val="ad"/>
    <w:rPr>
      <w:rFonts w:ascii="楷体_GB2312" w:eastAsia="楷体_GB2312"/>
      <w:kern w:val="2"/>
      <w:sz w:val="32"/>
    </w:rPr>
  </w:style>
  <w:style w:type="character" w:customStyle="1" w:styleId="Char6">
    <w:name w:val="页眉 Char"/>
    <w:link w:val="af5"/>
    <w:rPr>
      <w:rFonts w:eastAsia="宋体"/>
      <w:kern w:val="2"/>
      <w:sz w:val="18"/>
      <w:lang w:val="en-US" w:eastAsia="zh-CN" w:bidi="ar-SA"/>
    </w:rPr>
  </w:style>
  <w:style w:type="character" w:customStyle="1" w:styleId="Char0">
    <w:name w:val="批注文字 Char"/>
    <w:link w:val="aa"/>
    <w:rPr>
      <w:rFonts w:eastAsia="宋体"/>
      <w:kern w:val="2"/>
      <w:sz w:val="21"/>
      <w:lang w:val="en-US" w:eastAsia="zh-CN" w:bidi="ar-SA"/>
    </w:rPr>
  </w:style>
  <w:style w:type="character" w:customStyle="1" w:styleId="Charf">
    <w:name w:val="正文文本 Char"/>
    <w:rPr>
      <w:rFonts w:ascii="宋体" w:eastAsia="宋体" w:hAnsi="Arial"/>
      <w:kern w:val="2"/>
      <w:sz w:val="28"/>
      <w:lang w:val="en-US" w:eastAsia="zh-CN" w:bidi="ar-SA"/>
    </w:rPr>
  </w:style>
  <w:style w:type="character" w:customStyle="1" w:styleId="2Char">
    <w:name w:val="标题 2 Char"/>
    <w:link w:val="2"/>
    <w:rPr>
      <w:rFonts w:ascii="Arial" w:eastAsia="宋体" w:hAnsi="Arial"/>
      <w:b/>
      <w:bCs/>
      <w:kern w:val="2"/>
      <w:sz w:val="24"/>
      <w:szCs w:val="32"/>
      <w:lang w:val="en-US" w:eastAsia="zh-CN" w:bidi="ar-SA"/>
    </w:rPr>
  </w:style>
  <w:style w:type="character" w:customStyle="1" w:styleId="0pt">
    <w:name w:val="正文文本 + 间距 0 pt"/>
    <w:basedOn w:val="Char10"/>
    <w:qFormat/>
    <w:rPr>
      <w:rFonts w:ascii="宋体" w:eastAsia="宋体"/>
      <w:sz w:val="23"/>
      <w:szCs w:val="23"/>
      <w:lang w:bidi="ar-SA"/>
    </w:rPr>
  </w:style>
  <w:style w:type="character" w:customStyle="1" w:styleId="9Char">
    <w:name w:val="标题 9 Char"/>
    <w:link w:val="9"/>
    <w:rPr>
      <w:rFonts w:ascii="Arial" w:eastAsia="黑体" w:hAnsi="Arial"/>
      <w:sz w:val="21"/>
      <w:szCs w:val="21"/>
      <w:lang w:val="en-US" w:eastAsia="zh-CN" w:bidi="ar-SA"/>
    </w:rPr>
  </w:style>
  <w:style w:type="character" w:customStyle="1" w:styleId="Char11">
    <w:name w:val="纯文本 Char1"/>
    <w:aliases w:val="普通文字1 Char,普通文字2 Char,普通文字3 Char,普通文字4 Char,普通文字5 Char,普通文字6 Char,普通文字11 Char,普通文字21 Char,普通文字31 Char,普通文字41 Char,普通文字7 Char,普通文字 Char1,普通文字 Char Char1,纯文本 Char Char Char,普通文字 Char Char Char,Texte Char,表内文字 Char,纯文本 Char Char1,普通文字 Ch Char"/>
    <w:rPr>
      <w:rFonts w:ascii="宋体" w:eastAsia="宋体" w:hAnsi="Courier New" w:cs="Courier New"/>
      <w:kern w:val="2"/>
      <w:sz w:val="21"/>
      <w:szCs w:val="21"/>
      <w:lang w:val="en-US" w:eastAsia="zh-CN" w:bidi="ar-SA"/>
    </w:rPr>
  </w:style>
  <w:style w:type="character" w:customStyle="1" w:styleId="8Char">
    <w:name w:val="标题 8 Char"/>
    <w:link w:val="8"/>
    <w:rPr>
      <w:rFonts w:ascii="Arial" w:eastAsia="黑体" w:hAnsi="Arial"/>
      <w:sz w:val="24"/>
      <w:szCs w:val="24"/>
      <w:lang w:val="en-US" w:eastAsia="zh-CN" w:bidi="ar-SA"/>
    </w:rPr>
  </w:style>
  <w:style w:type="character" w:customStyle="1" w:styleId="Char2">
    <w:name w:val="正文文本 Char2"/>
    <w:basedOn w:val="a3"/>
    <w:link w:val="ac"/>
    <w:rPr>
      <w:rFonts w:ascii="宋体" w:eastAsia="宋体"/>
      <w:sz w:val="23"/>
      <w:szCs w:val="23"/>
      <w:lang w:bidi="ar-SA"/>
    </w:rPr>
  </w:style>
  <w:style w:type="character" w:customStyle="1" w:styleId="Char3">
    <w:name w:val="纯文本 Char"/>
    <w:link w:val="af1"/>
    <w:rPr>
      <w:rFonts w:ascii="宋体" w:eastAsia="宋体" w:hAnsi="Courier New"/>
      <w:kern w:val="2"/>
      <w:sz w:val="21"/>
      <w:lang w:val="en-US" w:eastAsia="zh-CN" w:bidi="ar-SA"/>
    </w:rPr>
  </w:style>
  <w:style w:type="character" w:customStyle="1" w:styleId="60pt">
    <w:name w:val="标题 #6 + 间距 0 pt"/>
    <w:rPr>
      <w:rFonts w:ascii="宋体" w:eastAsia="宋体"/>
      <w:spacing w:val="16"/>
      <w:sz w:val="28"/>
      <w:szCs w:val="28"/>
      <w:lang w:bidi="ar-SA"/>
    </w:rPr>
  </w:style>
  <w:style w:type="character" w:customStyle="1" w:styleId="Char4">
    <w:name w:val="日期 Char"/>
    <w:link w:val="af2"/>
    <w:rPr>
      <w:rFonts w:eastAsia="宋体"/>
      <w:b/>
      <w:kern w:val="2"/>
      <w:sz w:val="28"/>
      <w:lang w:val="en-US" w:eastAsia="zh-CN" w:bidi="ar-SA"/>
    </w:rPr>
  </w:style>
  <w:style w:type="character" w:customStyle="1" w:styleId="ArialUnicodeMS15">
    <w:name w:val="正文文本 + Arial Unicode MS15"/>
    <w:basedOn w:val="Char2"/>
    <w:qFormat/>
    <w:rPr>
      <w:rFonts w:ascii="Arial Unicode MS" w:eastAsia="Arial Unicode MS" w:cs="Arial Unicode MS"/>
      <w:spacing w:val="-5"/>
      <w:sz w:val="19"/>
      <w:szCs w:val="19"/>
      <w:lang w:bidi="ar-SA"/>
    </w:rPr>
  </w:style>
  <w:style w:type="character" w:customStyle="1" w:styleId="CharChar">
    <w:name w:val="Char Char"/>
    <w:rPr>
      <w:rFonts w:ascii="宋体" w:eastAsia="宋体" w:hAnsi="Courier New" w:cs="Courier New"/>
      <w:kern w:val="2"/>
      <w:sz w:val="21"/>
      <w:szCs w:val="21"/>
      <w:lang w:val="en-US" w:eastAsia="zh-CN" w:bidi="ar-SA"/>
    </w:rPr>
  </w:style>
  <w:style w:type="character" w:customStyle="1" w:styleId="Char7">
    <w:name w:val="副标题 Char"/>
    <w:link w:val="af7"/>
    <w:rPr>
      <w:rFonts w:ascii="Arial" w:eastAsia="宋体" w:hAnsi="Arial" w:cs="Arial"/>
      <w:b/>
      <w:bCs/>
      <w:kern w:val="28"/>
      <w:sz w:val="32"/>
      <w:szCs w:val="32"/>
      <w:lang w:val="en-US" w:eastAsia="zh-CN" w:bidi="ar-SA"/>
    </w:rPr>
  </w:style>
  <w:style w:type="character" w:customStyle="1" w:styleId="6Char">
    <w:name w:val="标题 6 Char"/>
    <w:link w:val="6"/>
    <w:rPr>
      <w:rFonts w:ascii="宋体" w:eastAsia="宋体" w:hAnsi="宋体"/>
      <w:sz w:val="28"/>
      <w:lang w:val="en-US" w:eastAsia="zh-CN" w:bidi="ar-SA"/>
    </w:rPr>
  </w:style>
  <w:style w:type="character" w:customStyle="1" w:styleId="5Char">
    <w:name w:val="标题 5 Char"/>
    <w:link w:val="5"/>
    <w:rPr>
      <w:rFonts w:ascii="宋体" w:eastAsia="宋体" w:hAnsi="Arial"/>
      <w:bCs/>
      <w:kern w:val="2"/>
      <w:sz w:val="28"/>
      <w:lang w:val="en-US" w:eastAsia="zh-CN" w:bidi="ar-SA"/>
    </w:rPr>
  </w:style>
  <w:style w:type="character" w:customStyle="1" w:styleId="4CharChar">
    <w:name w:val="标题4 Char Char"/>
    <w:link w:val="42"/>
    <w:rPr>
      <w:rFonts w:ascii="Arial" w:hAnsi="Arial"/>
      <w:b/>
      <w:bCs/>
      <w:sz w:val="24"/>
      <w:szCs w:val="32"/>
      <w:lang w:bidi="ar-SA"/>
    </w:rPr>
  </w:style>
  <w:style w:type="character" w:customStyle="1" w:styleId="7Char">
    <w:name w:val="标题 7 Char"/>
    <w:link w:val="7"/>
    <w:rPr>
      <w:rFonts w:ascii="Arial" w:eastAsia="仿宋_GB2312" w:hAnsi="Arial" w:cs="Arial"/>
      <w:b/>
      <w:bCs/>
      <w:spacing w:val="-4"/>
      <w:kern w:val="2"/>
      <w:sz w:val="24"/>
      <w:szCs w:val="24"/>
      <w:lang w:val="en-US" w:eastAsia="zh-CN" w:bidi="ar-SA"/>
    </w:rPr>
  </w:style>
  <w:style w:type="character" w:customStyle="1" w:styleId="Char8">
    <w:name w:val="标题 Char"/>
    <w:link w:val="afa"/>
    <w:rPr>
      <w:rFonts w:ascii="Cambria" w:hAnsi="Cambria"/>
      <w:b/>
      <w:bCs/>
      <w:kern w:val="2"/>
      <w:sz w:val="32"/>
      <w:szCs w:val="32"/>
      <w:lang w:bidi="ar-SA"/>
    </w:rPr>
  </w:style>
  <w:style w:type="character" w:customStyle="1" w:styleId="Char">
    <w:name w:val="文档结构图 Char"/>
    <w:link w:val="a8"/>
    <w:rPr>
      <w:rFonts w:eastAsia="宋体"/>
      <w:kern w:val="2"/>
      <w:sz w:val="21"/>
      <w:lang w:val="en-US" w:eastAsia="zh-CN" w:bidi="ar-SA"/>
    </w:rPr>
  </w:style>
  <w:style w:type="character" w:customStyle="1" w:styleId="11pt">
    <w:name w:val="正文文本 + 11 pt"/>
    <w:rPr>
      <w:rFonts w:ascii="宋体" w:eastAsia="宋体"/>
      <w:sz w:val="22"/>
      <w:szCs w:val="22"/>
      <w:lang w:bidi="ar-SA"/>
    </w:rPr>
  </w:style>
  <w:style w:type="character" w:customStyle="1" w:styleId="10pt">
    <w:name w:val="正文文本 + 10 pt"/>
    <w:rPr>
      <w:rFonts w:ascii="宋体" w:eastAsia="宋体"/>
      <w:spacing w:val="-2"/>
      <w:sz w:val="20"/>
      <w:szCs w:val="20"/>
      <w:lang w:bidi="ar-SA"/>
    </w:rPr>
  </w:style>
  <w:style w:type="character" w:customStyle="1" w:styleId="Char9">
    <w:name w:val="批注主题 Char"/>
    <w:link w:val="afb"/>
    <w:rPr>
      <w:rFonts w:ascii="宋体"/>
      <w:b/>
      <w:bCs/>
      <w:sz w:val="28"/>
      <w:lang w:bidi="ar-SA"/>
    </w:rPr>
  </w:style>
  <w:style w:type="character" w:customStyle="1" w:styleId="ArialUnicodeMS17">
    <w:name w:val="正文文本 + Arial Unicode MS17"/>
    <w:qFormat/>
    <w:rPr>
      <w:rFonts w:ascii="Arial Unicode MS" w:eastAsia="Arial Unicode MS" w:cs="Arial Unicode MS"/>
      <w:spacing w:val="16"/>
      <w:sz w:val="20"/>
      <w:szCs w:val="20"/>
      <w:lang w:bidi="ar-SA"/>
    </w:rPr>
  </w:style>
  <w:style w:type="character" w:customStyle="1" w:styleId="Char5">
    <w:name w:val="页脚 Char"/>
    <w:link w:val="af4"/>
    <w:rPr>
      <w:rFonts w:eastAsia="宋体"/>
      <w:kern w:val="2"/>
      <w:sz w:val="18"/>
      <w:lang w:val="en-US" w:eastAsia="zh-CN" w:bidi="ar-SA"/>
    </w:rPr>
  </w:style>
  <w:style w:type="character" w:customStyle="1" w:styleId="4Char">
    <w:name w:val="标题 4 Char"/>
    <w:link w:val="4"/>
    <w:rPr>
      <w:rFonts w:ascii="Arial" w:eastAsia="黑体" w:hAnsi="Arial"/>
      <w:b/>
      <w:bCs/>
      <w:kern w:val="2"/>
      <w:sz w:val="28"/>
      <w:szCs w:val="28"/>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1" w:unhideWhenUsed="1"/>
    <w:lsdException w:name="annotation text" w:uiPriority="0"/>
    <w:lsdException w:name="header" w:uiPriority="0"/>
    <w:lsdException w:name="foot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uiPriority="0"/>
    <w:lsdException w:name="macro" w:semiHidden="1" w:unhideWhenUsed="1"/>
    <w:lsdException w:name="toa heading" w:uiPriority="0"/>
    <w:lsdException w:name="List" w:uiPriority="0"/>
    <w:lsdException w:name="List Bullet" w:semiHidden="1" w:unhideWhenUsed="1"/>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0"/>
    <w:lsdException w:name="Body Text" w:uiPriority="0"/>
    <w:lsdException w:name="Body Text Indent" w:uiPriority="0"/>
    <w:lsdException w:name="List Continue"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lsdException w:name="Date" w:uiPriority="0"/>
    <w:lsdException w:name="Body Text First Indent" w:uiPriority="0"/>
    <w:lsdException w:name="Body Text First Indent 2" w:uiPriority="0" w:qFormat="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uiPriority="0" w:qFormat="1"/>
    <w:lsdException w:name="Emphasis" w:uiPriority="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next w:val="DAS"/>
    <w:qFormat/>
    <w:pPr>
      <w:widowControl w:val="0"/>
      <w:jc w:val="both"/>
    </w:pPr>
    <w:rPr>
      <w:rFonts w:ascii="宋体"/>
      <w:sz w:val="24"/>
    </w:rPr>
  </w:style>
  <w:style w:type="paragraph" w:styleId="10">
    <w:name w:val="heading 1"/>
    <w:basedOn w:val="a2"/>
    <w:next w:val="a2"/>
    <w:link w:val="1Char"/>
    <w:qFormat/>
    <w:pPr>
      <w:keepNext/>
      <w:keepLines/>
      <w:spacing w:before="340" w:after="330" w:line="576" w:lineRule="auto"/>
      <w:outlineLvl w:val="0"/>
    </w:pPr>
    <w:rPr>
      <w:rFonts w:ascii="Times New Roman"/>
      <w:b/>
      <w:bCs/>
      <w:kern w:val="44"/>
      <w:sz w:val="30"/>
      <w:szCs w:val="44"/>
    </w:rPr>
  </w:style>
  <w:style w:type="paragraph" w:styleId="2">
    <w:name w:val="heading 2"/>
    <w:basedOn w:val="a2"/>
    <w:next w:val="a2"/>
    <w:link w:val="2Char"/>
    <w:qFormat/>
    <w:pPr>
      <w:keepNext/>
      <w:keepLines/>
      <w:spacing w:before="260" w:after="260" w:line="415" w:lineRule="auto"/>
      <w:ind w:firstLine="628"/>
      <w:jc w:val="left"/>
      <w:outlineLvl w:val="1"/>
    </w:pPr>
    <w:rPr>
      <w:rFonts w:ascii="Arial" w:hAnsi="Arial"/>
      <w:b/>
      <w:bCs/>
      <w:kern w:val="2"/>
      <w:szCs w:val="32"/>
    </w:rPr>
  </w:style>
  <w:style w:type="paragraph" w:styleId="3">
    <w:name w:val="heading 3"/>
    <w:basedOn w:val="a2"/>
    <w:next w:val="a2"/>
    <w:link w:val="3Char"/>
    <w:qFormat/>
    <w:pPr>
      <w:keepNext/>
      <w:keepLines/>
      <w:spacing w:before="260" w:after="260" w:line="415" w:lineRule="auto"/>
      <w:jc w:val="center"/>
      <w:outlineLvl w:val="2"/>
    </w:pPr>
    <w:rPr>
      <w:b/>
      <w:bCs/>
      <w:kern w:val="2"/>
      <w:sz w:val="32"/>
      <w:szCs w:val="32"/>
    </w:rPr>
  </w:style>
  <w:style w:type="paragraph" w:styleId="4">
    <w:name w:val="heading 4"/>
    <w:basedOn w:val="a2"/>
    <w:next w:val="a2"/>
    <w:link w:val="4Char"/>
    <w:qFormat/>
    <w:pPr>
      <w:keepNext/>
      <w:keepLines/>
      <w:spacing w:before="280" w:after="290" w:line="374" w:lineRule="auto"/>
      <w:outlineLvl w:val="3"/>
    </w:pPr>
    <w:rPr>
      <w:rFonts w:ascii="Arial" w:eastAsia="黑体" w:hAnsi="Arial"/>
      <w:b/>
      <w:bCs/>
      <w:kern w:val="2"/>
      <w:sz w:val="28"/>
      <w:szCs w:val="28"/>
    </w:rPr>
  </w:style>
  <w:style w:type="paragraph" w:styleId="5">
    <w:name w:val="heading 5"/>
    <w:basedOn w:val="a2"/>
    <w:next w:val="a2"/>
    <w:link w:val="5Char"/>
    <w:qFormat/>
    <w:pPr>
      <w:keepNext/>
      <w:outlineLvl w:val="4"/>
    </w:pPr>
    <w:rPr>
      <w:rFonts w:hAnsi="Arial"/>
      <w:bCs/>
      <w:kern w:val="2"/>
      <w:sz w:val="28"/>
    </w:rPr>
  </w:style>
  <w:style w:type="paragraph" w:styleId="6">
    <w:name w:val="heading 6"/>
    <w:basedOn w:val="a2"/>
    <w:next w:val="a2"/>
    <w:link w:val="6Char"/>
    <w:qFormat/>
    <w:pPr>
      <w:keepNext/>
      <w:autoSpaceDE w:val="0"/>
      <w:autoSpaceDN w:val="0"/>
      <w:adjustRightInd w:val="0"/>
      <w:spacing w:beforeLines="50" w:before="156" w:afterLines="50" w:after="156" w:line="300" w:lineRule="exact"/>
      <w:jc w:val="center"/>
      <w:outlineLvl w:val="5"/>
    </w:pPr>
    <w:rPr>
      <w:rFonts w:hAnsi="宋体"/>
      <w:sz w:val="28"/>
    </w:rPr>
  </w:style>
  <w:style w:type="paragraph" w:styleId="7">
    <w:name w:val="heading 7"/>
    <w:basedOn w:val="a2"/>
    <w:next w:val="a2"/>
    <w:link w:val="7Char"/>
    <w:qFormat/>
    <w:pPr>
      <w:keepNext/>
      <w:keepLines/>
      <w:spacing w:before="240" w:after="64" w:line="319" w:lineRule="auto"/>
      <w:ind w:rightChars="-10" w:right="-24" w:firstLineChars="225" w:firstLine="464"/>
      <w:jc w:val="left"/>
      <w:outlineLvl w:val="6"/>
    </w:pPr>
    <w:rPr>
      <w:rFonts w:ascii="Arial" w:eastAsia="仿宋_GB2312" w:hAnsi="Arial" w:cs="Arial"/>
      <w:b/>
      <w:bCs/>
      <w:spacing w:val="-4"/>
      <w:kern w:val="2"/>
      <w:szCs w:val="24"/>
    </w:rPr>
  </w:style>
  <w:style w:type="paragraph" w:styleId="8">
    <w:name w:val="heading 8"/>
    <w:basedOn w:val="a2"/>
    <w:next w:val="a2"/>
    <w:link w:val="8Char"/>
    <w:qFormat/>
    <w:pPr>
      <w:keepNext/>
      <w:keepLines/>
      <w:widowControl/>
      <w:tabs>
        <w:tab w:val="left" w:pos="1440"/>
      </w:tabs>
      <w:spacing w:before="240" w:after="64" w:line="319" w:lineRule="auto"/>
      <w:ind w:left="1440" w:hanging="1440"/>
      <w:jc w:val="left"/>
      <w:outlineLvl w:val="7"/>
    </w:pPr>
    <w:rPr>
      <w:rFonts w:ascii="Arial" w:eastAsia="黑体" w:hAnsi="Arial"/>
      <w:szCs w:val="24"/>
    </w:rPr>
  </w:style>
  <w:style w:type="paragraph" w:styleId="9">
    <w:name w:val="heading 9"/>
    <w:basedOn w:val="a2"/>
    <w:next w:val="a2"/>
    <w:link w:val="9Char"/>
    <w:qFormat/>
    <w:pPr>
      <w:keepNext/>
      <w:keepLines/>
      <w:widowControl/>
      <w:tabs>
        <w:tab w:val="left" w:pos="1584"/>
      </w:tabs>
      <w:spacing w:before="240" w:after="64" w:line="319" w:lineRule="auto"/>
      <w:ind w:left="1584" w:hanging="1584"/>
      <w:jc w:val="left"/>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DAS">
    <w:name w:val="DAS正文"/>
    <w:basedOn w:val="a2"/>
    <w:qFormat/>
    <w:pPr>
      <w:spacing w:line="360" w:lineRule="auto"/>
      <w:ind w:right="181" w:firstLineChars="200" w:firstLine="480"/>
    </w:pPr>
    <w:rPr>
      <w:rFonts w:ascii="Verdana" w:hAnsi="Verdana"/>
      <w:szCs w:val="24"/>
    </w:rPr>
  </w:style>
  <w:style w:type="paragraph" w:styleId="70">
    <w:name w:val="toc 7"/>
    <w:basedOn w:val="a2"/>
    <w:next w:val="a2"/>
    <w:pPr>
      <w:ind w:left="1260"/>
      <w:jc w:val="left"/>
    </w:pPr>
    <w:rPr>
      <w:szCs w:val="21"/>
    </w:rPr>
  </w:style>
  <w:style w:type="paragraph" w:styleId="a6">
    <w:name w:val="table of authorities"/>
    <w:basedOn w:val="a2"/>
    <w:next w:val="a2"/>
    <w:pPr>
      <w:ind w:leftChars="200" w:left="420"/>
    </w:pPr>
  </w:style>
  <w:style w:type="paragraph" w:styleId="80">
    <w:name w:val="index 8"/>
    <w:basedOn w:val="a2"/>
    <w:next w:val="a2"/>
    <w:pPr>
      <w:ind w:leftChars="1400" w:left="1400"/>
    </w:pPr>
  </w:style>
  <w:style w:type="paragraph" w:styleId="a7">
    <w:name w:val="Normal Indent"/>
    <w:basedOn w:val="a2"/>
    <w:pPr>
      <w:ind w:firstLineChars="200" w:firstLine="420"/>
    </w:pPr>
    <w:rPr>
      <w:szCs w:val="24"/>
    </w:rPr>
  </w:style>
  <w:style w:type="paragraph" w:styleId="50">
    <w:name w:val="index 5"/>
    <w:basedOn w:val="a2"/>
    <w:next w:val="a2"/>
    <w:pPr>
      <w:ind w:leftChars="800" w:left="800"/>
    </w:pPr>
  </w:style>
  <w:style w:type="paragraph" w:styleId="a8">
    <w:name w:val="Document Map"/>
    <w:basedOn w:val="a2"/>
    <w:link w:val="Char"/>
    <w:pPr>
      <w:shd w:val="clear" w:color="auto" w:fill="000080"/>
    </w:pPr>
    <w:rPr>
      <w:rFonts w:ascii="Times New Roman"/>
      <w:kern w:val="2"/>
      <w:sz w:val="21"/>
    </w:rPr>
  </w:style>
  <w:style w:type="paragraph" w:styleId="a9">
    <w:name w:val="toa heading"/>
    <w:basedOn w:val="a2"/>
    <w:next w:val="a2"/>
    <w:pPr>
      <w:spacing w:before="120"/>
    </w:pPr>
    <w:rPr>
      <w:rFonts w:ascii="Arial" w:hAnsi="Arial"/>
      <w:b/>
      <w:bCs/>
      <w:szCs w:val="24"/>
    </w:rPr>
  </w:style>
  <w:style w:type="paragraph" w:styleId="aa">
    <w:name w:val="annotation text"/>
    <w:basedOn w:val="a2"/>
    <w:link w:val="Char0"/>
    <w:pPr>
      <w:jc w:val="left"/>
    </w:pPr>
    <w:rPr>
      <w:rFonts w:ascii="Times New Roman"/>
      <w:kern w:val="2"/>
      <w:sz w:val="21"/>
    </w:rPr>
  </w:style>
  <w:style w:type="paragraph" w:styleId="60">
    <w:name w:val="index 6"/>
    <w:basedOn w:val="a2"/>
    <w:next w:val="a2"/>
    <w:pPr>
      <w:ind w:leftChars="1000" w:left="1000"/>
    </w:pPr>
  </w:style>
  <w:style w:type="paragraph" w:styleId="ab">
    <w:name w:val="Salutation"/>
    <w:basedOn w:val="a2"/>
    <w:next w:val="a2"/>
    <w:rPr>
      <w:rFonts w:ascii="仿宋_GB2312" w:eastAsia="仿宋_GB2312"/>
      <w:sz w:val="28"/>
    </w:rPr>
  </w:style>
  <w:style w:type="paragraph" w:styleId="30">
    <w:name w:val="Body Text 3"/>
    <w:basedOn w:val="a2"/>
    <w:rPr>
      <w:rFonts w:ascii="黑体" w:eastAsia="黑体" w:hAnsi="Arial"/>
      <w:b/>
      <w:sz w:val="28"/>
    </w:rPr>
  </w:style>
  <w:style w:type="paragraph" w:styleId="ac">
    <w:name w:val="Body Text"/>
    <w:basedOn w:val="a2"/>
    <w:link w:val="Char2"/>
    <w:rPr>
      <w:rFonts w:hAnsi="Arial"/>
      <w:kern w:val="2"/>
      <w:sz w:val="28"/>
    </w:rPr>
  </w:style>
  <w:style w:type="paragraph" w:styleId="ad">
    <w:name w:val="Body Text Indent"/>
    <w:basedOn w:val="a2"/>
    <w:next w:val="ae"/>
    <w:link w:val="Char1"/>
    <w:pPr>
      <w:ind w:firstLine="645"/>
    </w:pPr>
    <w:rPr>
      <w:rFonts w:ascii="楷体_GB2312" w:eastAsia="楷体_GB2312"/>
      <w:kern w:val="2"/>
      <w:sz w:val="32"/>
    </w:rPr>
  </w:style>
  <w:style w:type="paragraph" w:styleId="ae">
    <w:name w:val="envelope return"/>
    <w:basedOn w:val="a2"/>
    <w:qFormat/>
    <w:pPr>
      <w:snapToGrid w:val="0"/>
    </w:pPr>
    <w:rPr>
      <w:rFonts w:ascii="Arial" w:hAnsi="Arial"/>
    </w:rPr>
  </w:style>
  <w:style w:type="paragraph" w:styleId="20">
    <w:name w:val="List 2"/>
    <w:basedOn w:val="a2"/>
    <w:pPr>
      <w:ind w:leftChars="200" w:left="100" w:hangingChars="200" w:hanging="200"/>
    </w:pPr>
    <w:rPr>
      <w:szCs w:val="24"/>
    </w:rPr>
  </w:style>
  <w:style w:type="paragraph" w:styleId="af">
    <w:name w:val="List Continue"/>
    <w:basedOn w:val="a2"/>
    <w:pPr>
      <w:spacing w:after="120"/>
      <w:ind w:leftChars="200" w:left="420"/>
    </w:pPr>
    <w:rPr>
      <w:szCs w:val="24"/>
    </w:rPr>
  </w:style>
  <w:style w:type="paragraph" w:styleId="af0">
    <w:name w:val="Block Text"/>
    <w:basedOn w:val="a2"/>
    <w:pPr>
      <w:spacing w:after="120"/>
      <w:ind w:leftChars="700" w:left="1440" w:rightChars="700" w:right="1440"/>
    </w:pPr>
    <w:rPr>
      <w:szCs w:val="24"/>
    </w:rPr>
  </w:style>
  <w:style w:type="paragraph" w:styleId="40">
    <w:name w:val="index 4"/>
    <w:basedOn w:val="a2"/>
    <w:next w:val="a2"/>
    <w:pPr>
      <w:ind w:leftChars="600" w:left="600"/>
    </w:pPr>
  </w:style>
  <w:style w:type="paragraph" w:styleId="51">
    <w:name w:val="toc 5"/>
    <w:basedOn w:val="a2"/>
    <w:next w:val="a2"/>
    <w:pPr>
      <w:ind w:left="840"/>
      <w:jc w:val="left"/>
    </w:pPr>
    <w:rPr>
      <w:szCs w:val="21"/>
    </w:rPr>
  </w:style>
  <w:style w:type="paragraph" w:styleId="31">
    <w:name w:val="toc 3"/>
    <w:basedOn w:val="a2"/>
    <w:next w:val="a2"/>
    <w:uiPriority w:val="39"/>
    <w:pPr>
      <w:ind w:left="420"/>
      <w:jc w:val="left"/>
    </w:pPr>
    <w:rPr>
      <w:i/>
      <w:iCs/>
      <w:szCs w:val="24"/>
    </w:rPr>
  </w:style>
  <w:style w:type="paragraph" w:styleId="af1">
    <w:name w:val="Plain Text"/>
    <w:basedOn w:val="a2"/>
    <w:link w:val="Char3"/>
    <w:qFormat/>
    <w:rPr>
      <w:rFonts w:hAnsi="Courier New"/>
      <w:kern w:val="2"/>
      <w:sz w:val="21"/>
    </w:rPr>
  </w:style>
  <w:style w:type="paragraph" w:styleId="81">
    <w:name w:val="toc 8"/>
    <w:basedOn w:val="a2"/>
    <w:next w:val="a2"/>
    <w:pPr>
      <w:ind w:left="1470"/>
      <w:jc w:val="left"/>
    </w:pPr>
    <w:rPr>
      <w:szCs w:val="21"/>
    </w:rPr>
  </w:style>
  <w:style w:type="paragraph" w:styleId="32">
    <w:name w:val="index 3"/>
    <w:basedOn w:val="a2"/>
    <w:next w:val="a2"/>
    <w:pPr>
      <w:ind w:leftChars="400" w:left="400"/>
    </w:pPr>
  </w:style>
  <w:style w:type="paragraph" w:styleId="af2">
    <w:name w:val="Date"/>
    <w:basedOn w:val="a2"/>
    <w:next w:val="a2"/>
    <w:link w:val="Char4"/>
    <w:rPr>
      <w:rFonts w:ascii="Times New Roman"/>
      <w:b/>
      <w:kern w:val="2"/>
      <w:sz w:val="28"/>
    </w:rPr>
  </w:style>
  <w:style w:type="paragraph" w:styleId="21">
    <w:name w:val="Body Text Indent 2"/>
    <w:basedOn w:val="a2"/>
    <w:pPr>
      <w:ind w:left="630" w:firstLine="645"/>
    </w:pPr>
    <w:rPr>
      <w:rFonts w:ascii="Arial" w:eastAsia="仿宋_GB2312" w:hAnsi="Arial"/>
      <w:sz w:val="32"/>
    </w:rPr>
  </w:style>
  <w:style w:type="paragraph" w:styleId="af3">
    <w:name w:val="Balloon Text"/>
    <w:basedOn w:val="a2"/>
    <w:rPr>
      <w:sz w:val="18"/>
      <w:szCs w:val="18"/>
    </w:rPr>
  </w:style>
  <w:style w:type="paragraph" w:styleId="af4">
    <w:name w:val="footer"/>
    <w:basedOn w:val="a2"/>
    <w:link w:val="Char5"/>
    <w:pPr>
      <w:tabs>
        <w:tab w:val="center" w:pos="4153"/>
        <w:tab w:val="right" w:pos="8306"/>
      </w:tabs>
      <w:snapToGrid w:val="0"/>
      <w:jc w:val="left"/>
    </w:pPr>
    <w:rPr>
      <w:rFonts w:ascii="Times New Roman"/>
      <w:kern w:val="2"/>
      <w:sz w:val="18"/>
    </w:rPr>
  </w:style>
  <w:style w:type="paragraph" w:styleId="af5">
    <w:name w:val="header"/>
    <w:basedOn w:val="a2"/>
    <w:link w:val="Char6"/>
    <w:pPr>
      <w:pBdr>
        <w:bottom w:val="single" w:sz="6" w:space="1" w:color="auto"/>
      </w:pBdr>
      <w:tabs>
        <w:tab w:val="center" w:pos="4153"/>
        <w:tab w:val="right" w:pos="8306"/>
      </w:tabs>
      <w:snapToGrid w:val="0"/>
      <w:jc w:val="center"/>
    </w:pPr>
    <w:rPr>
      <w:rFonts w:ascii="Times New Roman"/>
      <w:kern w:val="2"/>
      <w:sz w:val="18"/>
    </w:rPr>
  </w:style>
  <w:style w:type="paragraph" w:styleId="11">
    <w:name w:val="toc 1"/>
    <w:basedOn w:val="a2"/>
    <w:next w:val="a2"/>
    <w:uiPriority w:val="39"/>
    <w:pPr>
      <w:spacing w:before="120" w:after="120"/>
      <w:jc w:val="left"/>
    </w:pPr>
    <w:rPr>
      <w:caps/>
      <w:szCs w:val="24"/>
    </w:rPr>
  </w:style>
  <w:style w:type="paragraph" w:styleId="41">
    <w:name w:val="toc 4"/>
    <w:basedOn w:val="a2"/>
    <w:next w:val="a2"/>
    <w:pPr>
      <w:ind w:left="630"/>
      <w:jc w:val="left"/>
    </w:pPr>
    <w:rPr>
      <w:szCs w:val="21"/>
    </w:rPr>
  </w:style>
  <w:style w:type="paragraph" w:styleId="af6">
    <w:name w:val="index heading"/>
    <w:basedOn w:val="a2"/>
    <w:next w:val="12"/>
  </w:style>
  <w:style w:type="paragraph" w:styleId="12">
    <w:name w:val="index 1"/>
    <w:basedOn w:val="a2"/>
    <w:next w:val="a2"/>
    <w:pPr>
      <w:spacing w:line="300" w:lineRule="exact"/>
    </w:pPr>
    <w:rPr>
      <w:rFonts w:hAnsi="宋体"/>
      <w:b/>
      <w:bCs/>
      <w:szCs w:val="21"/>
    </w:rPr>
  </w:style>
  <w:style w:type="paragraph" w:styleId="af7">
    <w:name w:val="Subtitle"/>
    <w:basedOn w:val="a2"/>
    <w:link w:val="Char7"/>
    <w:qFormat/>
    <w:pPr>
      <w:spacing w:before="240" w:after="60" w:line="312" w:lineRule="auto"/>
      <w:jc w:val="center"/>
      <w:outlineLvl w:val="1"/>
    </w:pPr>
    <w:rPr>
      <w:rFonts w:ascii="Arial" w:hAnsi="Arial" w:cs="Arial"/>
      <w:b/>
      <w:bCs/>
      <w:kern w:val="28"/>
      <w:sz w:val="32"/>
      <w:szCs w:val="32"/>
    </w:rPr>
  </w:style>
  <w:style w:type="paragraph" w:styleId="af8">
    <w:name w:val="List"/>
    <w:basedOn w:val="a2"/>
    <w:pPr>
      <w:ind w:left="200" w:hangingChars="200" w:hanging="200"/>
    </w:pPr>
    <w:rPr>
      <w:szCs w:val="24"/>
    </w:rPr>
  </w:style>
  <w:style w:type="paragraph" w:styleId="61">
    <w:name w:val="toc 6"/>
    <w:basedOn w:val="a2"/>
    <w:next w:val="a2"/>
    <w:pPr>
      <w:ind w:left="1050"/>
      <w:jc w:val="left"/>
    </w:pPr>
    <w:rPr>
      <w:szCs w:val="21"/>
    </w:rPr>
  </w:style>
  <w:style w:type="paragraph" w:styleId="33">
    <w:name w:val="Body Text Indent 3"/>
    <w:basedOn w:val="a2"/>
    <w:pPr>
      <w:ind w:firstLine="645"/>
    </w:pPr>
    <w:rPr>
      <w:rFonts w:ascii="仿宋_GB2312" w:eastAsia="仿宋_GB2312" w:hAnsi="Arial"/>
      <w:color w:val="000000"/>
      <w:sz w:val="30"/>
    </w:rPr>
  </w:style>
  <w:style w:type="paragraph" w:styleId="71">
    <w:name w:val="index 7"/>
    <w:basedOn w:val="a2"/>
    <w:next w:val="a2"/>
    <w:pPr>
      <w:ind w:leftChars="1200" w:left="1200"/>
    </w:pPr>
  </w:style>
  <w:style w:type="paragraph" w:styleId="90">
    <w:name w:val="index 9"/>
    <w:basedOn w:val="a2"/>
    <w:next w:val="a2"/>
    <w:pPr>
      <w:ind w:leftChars="1600" w:left="1600"/>
    </w:pPr>
  </w:style>
  <w:style w:type="paragraph" w:styleId="22">
    <w:name w:val="toc 2"/>
    <w:basedOn w:val="a2"/>
    <w:next w:val="a2"/>
    <w:uiPriority w:val="39"/>
    <w:pPr>
      <w:ind w:left="210"/>
      <w:jc w:val="left"/>
    </w:pPr>
    <w:rPr>
      <w:smallCaps/>
      <w:sz w:val="28"/>
      <w:szCs w:val="24"/>
    </w:rPr>
  </w:style>
  <w:style w:type="paragraph" w:styleId="91">
    <w:name w:val="toc 9"/>
    <w:basedOn w:val="a2"/>
    <w:next w:val="a2"/>
    <w:pPr>
      <w:ind w:left="1680"/>
      <w:jc w:val="left"/>
    </w:pPr>
    <w:rPr>
      <w:szCs w:val="21"/>
    </w:rPr>
  </w:style>
  <w:style w:type="paragraph" w:styleId="23">
    <w:name w:val="Body Text 2"/>
    <w:basedOn w:val="a2"/>
    <w:rPr>
      <w:rFonts w:ascii="仿宋_GB2312" w:eastAsia="仿宋_GB2312"/>
      <w:b/>
    </w:rPr>
  </w:style>
  <w:style w:type="paragraph" w:styleId="af9">
    <w:name w:val="Normal (Web)"/>
    <w:basedOn w:val="a2"/>
    <w:pPr>
      <w:widowControl/>
      <w:spacing w:before="100" w:beforeAutospacing="1" w:after="100" w:afterAutospacing="1"/>
      <w:jc w:val="left"/>
    </w:pPr>
    <w:rPr>
      <w:rFonts w:hAnsi="宋体"/>
      <w:szCs w:val="24"/>
    </w:rPr>
  </w:style>
  <w:style w:type="paragraph" w:styleId="24">
    <w:name w:val="index 2"/>
    <w:basedOn w:val="a2"/>
    <w:next w:val="a2"/>
    <w:pPr>
      <w:ind w:leftChars="200" w:left="200"/>
    </w:pPr>
  </w:style>
  <w:style w:type="paragraph" w:styleId="afa">
    <w:name w:val="Title"/>
    <w:basedOn w:val="a2"/>
    <w:next w:val="a2"/>
    <w:link w:val="Char8"/>
    <w:qFormat/>
    <w:pPr>
      <w:spacing w:before="240" w:after="60"/>
      <w:jc w:val="center"/>
      <w:outlineLvl w:val="0"/>
    </w:pPr>
    <w:rPr>
      <w:rFonts w:ascii="Cambria" w:hAnsi="Cambria"/>
      <w:b/>
      <w:bCs/>
      <w:kern w:val="2"/>
      <w:sz w:val="32"/>
      <w:szCs w:val="32"/>
    </w:rPr>
  </w:style>
  <w:style w:type="paragraph" w:styleId="afb">
    <w:name w:val="annotation subject"/>
    <w:basedOn w:val="aa"/>
    <w:next w:val="aa"/>
    <w:link w:val="Char9"/>
    <w:rPr>
      <w:rFonts w:ascii="宋体"/>
      <w:b/>
      <w:bCs/>
      <w:kern w:val="0"/>
      <w:sz w:val="28"/>
    </w:rPr>
  </w:style>
  <w:style w:type="paragraph" w:styleId="afc">
    <w:name w:val="Body Text First Indent"/>
    <w:basedOn w:val="a2"/>
    <w:pPr>
      <w:autoSpaceDE w:val="0"/>
      <w:autoSpaceDN w:val="0"/>
      <w:adjustRightInd w:val="0"/>
      <w:spacing w:line="360" w:lineRule="auto"/>
      <w:ind w:rightChars="-10" w:right="-24" w:firstLineChars="225" w:firstLine="425"/>
    </w:pPr>
    <w:rPr>
      <w:rFonts w:ascii="Arial" w:eastAsia="仿宋_GB2312" w:hAnsi="Arial" w:cs="Arial"/>
      <w:szCs w:val="32"/>
    </w:rPr>
  </w:style>
  <w:style w:type="paragraph" w:styleId="25">
    <w:name w:val="Body Text First Indent 2"/>
    <w:basedOn w:val="ad"/>
    <w:qFormat/>
    <w:pPr>
      <w:tabs>
        <w:tab w:val="left" w:pos="1176"/>
      </w:tabs>
      <w:ind w:left="420" w:firstLineChars="200" w:firstLine="420"/>
    </w:pPr>
  </w:style>
  <w:style w:type="character" w:styleId="afd">
    <w:name w:val="Strong"/>
    <w:qFormat/>
    <w:rPr>
      <w:b/>
      <w:bCs/>
    </w:rPr>
  </w:style>
  <w:style w:type="character" w:styleId="afe">
    <w:name w:val="page number"/>
    <w:basedOn w:val="a3"/>
  </w:style>
  <w:style w:type="character" w:styleId="aff">
    <w:name w:val="FollowedHyperlink"/>
    <w:rPr>
      <w:color w:val="800080"/>
      <w:u w:val="single"/>
    </w:rPr>
  </w:style>
  <w:style w:type="character" w:styleId="aff0">
    <w:name w:val="Emphasis"/>
    <w:qFormat/>
    <w:rPr>
      <w:color w:val="CC0033"/>
    </w:rPr>
  </w:style>
  <w:style w:type="character" w:styleId="aff1">
    <w:name w:val="Hyperlink"/>
    <w:uiPriority w:val="99"/>
    <w:rPr>
      <w:color w:val="0000FF"/>
      <w:u w:val="single"/>
    </w:rPr>
  </w:style>
  <w:style w:type="paragraph" w:customStyle="1" w:styleId="xl29">
    <w:name w:val="xl29"/>
    <w:basedOn w:val="a2"/>
    <w:pPr>
      <w:widowControl/>
      <w:pBdr>
        <w:top w:val="single" w:sz="4" w:space="0" w:color="auto"/>
        <w:left w:val="single" w:sz="4" w:space="0" w:color="auto"/>
        <w:right w:val="single" w:sz="4" w:space="0" w:color="auto"/>
      </w:pBdr>
      <w:spacing w:before="100" w:beforeAutospacing="1" w:after="100" w:afterAutospacing="1"/>
      <w:jc w:val="left"/>
    </w:pPr>
    <w:rPr>
      <w:rFonts w:hAnsi="宋体"/>
      <w:szCs w:val="24"/>
    </w:rPr>
  </w:style>
  <w:style w:type="paragraph" w:customStyle="1" w:styleId="xl26">
    <w:name w:val="xl26"/>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hAnsi="宋体"/>
      <w:szCs w:val="24"/>
    </w:rPr>
  </w:style>
  <w:style w:type="paragraph" w:customStyle="1" w:styleId="xl38">
    <w:name w:val="xl38"/>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hAnsi="宋体"/>
      <w:szCs w:val="24"/>
    </w:rPr>
  </w:style>
  <w:style w:type="paragraph" w:customStyle="1" w:styleId="xl44">
    <w:name w:val="xl44"/>
    <w:basedOn w:val="a2"/>
    <w:pPr>
      <w:widowControl/>
      <w:spacing w:before="100" w:beforeAutospacing="1" w:after="100" w:afterAutospacing="1"/>
      <w:jc w:val="center"/>
      <w:textAlignment w:val="center"/>
    </w:pPr>
    <w:rPr>
      <w:rFonts w:hAnsi="宋体"/>
      <w:b/>
      <w:bCs/>
      <w:sz w:val="32"/>
      <w:szCs w:val="32"/>
    </w:rPr>
  </w:style>
  <w:style w:type="paragraph" w:customStyle="1" w:styleId="aff2">
    <w:name w:val="正文（缩进）"/>
    <w:basedOn w:val="a2"/>
    <w:pPr>
      <w:widowControl/>
      <w:spacing w:before="156" w:after="156"/>
      <w:ind w:firstLineChars="200" w:firstLine="480"/>
      <w:jc w:val="left"/>
    </w:pPr>
    <w:rPr>
      <w:rFonts w:ascii="仿宋_GB2312" w:eastAsia="仿宋_GB2312"/>
      <w:szCs w:val="24"/>
    </w:rPr>
  </w:style>
  <w:style w:type="paragraph" w:customStyle="1" w:styleId="0">
    <w:name w:val="正文_0"/>
    <w:qFormat/>
    <w:pPr>
      <w:widowControl w:val="0"/>
      <w:jc w:val="both"/>
    </w:pPr>
    <w:rPr>
      <w:rFonts w:ascii="仿宋_GB2312" w:hAnsi="仿宋_GB2312" w:cs="仿宋_GB2312"/>
      <w:kern w:val="2"/>
      <w:sz w:val="21"/>
      <w:szCs w:val="22"/>
    </w:rPr>
  </w:style>
  <w:style w:type="paragraph" w:customStyle="1" w:styleId="Blockquote">
    <w:name w:val="Blockquote"/>
    <w:basedOn w:val="a2"/>
    <w:pPr>
      <w:autoSpaceDE w:val="0"/>
      <w:autoSpaceDN w:val="0"/>
      <w:adjustRightInd w:val="0"/>
      <w:spacing w:before="100" w:after="100"/>
      <w:ind w:left="360" w:right="360"/>
      <w:jc w:val="left"/>
    </w:pPr>
  </w:style>
  <w:style w:type="paragraph" w:customStyle="1" w:styleId="Preformatted">
    <w:name w:val="Preformatted"/>
    <w:basedOn w:val="a2"/>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sz w:val="20"/>
    </w:rPr>
  </w:style>
  <w:style w:type="paragraph" w:customStyle="1" w:styleId="42">
    <w:name w:val="标题4"/>
    <w:basedOn w:val="2"/>
    <w:next w:val="40"/>
    <w:link w:val="4CharChar"/>
    <w:pPr>
      <w:spacing w:line="413" w:lineRule="auto"/>
      <w:ind w:firstLine="0"/>
      <w:jc w:val="both"/>
    </w:pPr>
    <w:rPr>
      <w:kern w:val="0"/>
    </w:rPr>
  </w:style>
  <w:style w:type="paragraph" w:customStyle="1" w:styleId="1">
    <w:name w:val="样式1"/>
    <w:basedOn w:val="a2"/>
    <w:pPr>
      <w:numPr>
        <w:numId w:val="1"/>
      </w:numPr>
      <w:adjustRightInd w:val="0"/>
      <w:textAlignment w:val="baseline"/>
    </w:pPr>
    <w:rPr>
      <w:rFonts w:hAnsi="宋体"/>
    </w:rPr>
  </w:style>
  <w:style w:type="paragraph" w:customStyle="1" w:styleId="xl32">
    <w:name w:val="xl32"/>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hAnsi="宋体"/>
      <w:sz w:val="18"/>
      <w:szCs w:val="18"/>
    </w:rPr>
  </w:style>
  <w:style w:type="paragraph" w:customStyle="1" w:styleId="font8">
    <w:name w:val="font8"/>
    <w:basedOn w:val="a2"/>
    <w:pPr>
      <w:widowControl/>
      <w:spacing w:before="100" w:beforeAutospacing="1" w:after="100" w:afterAutospacing="1"/>
      <w:jc w:val="left"/>
    </w:pPr>
    <w:rPr>
      <w:rFonts w:hAnsi="宋体" w:hint="eastAsia"/>
      <w:color w:val="000000"/>
      <w:sz w:val="32"/>
      <w:szCs w:val="32"/>
    </w:rPr>
  </w:style>
  <w:style w:type="paragraph" w:customStyle="1" w:styleId="xl68">
    <w:name w:val="xl68"/>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hAnsi="宋体"/>
      <w:sz w:val="32"/>
      <w:szCs w:val="32"/>
    </w:rPr>
  </w:style>
  <w:style w:type="paragraph" w:customStyle="1" w:styleId="xl30">
    <w:name w:val="xl30"/>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hAnsi="宋体"/>
      <w:szCs w:val="24"/>
    </w:rPr>
  </w:style>
  <w:style w:type="paragraph" w:customStyle="1" w:styleId="xl33">
    <w:name w:val="xl33"/>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hAnsi="宋体"/>
      <w:szCs w:val="24"/>
    </w:rPr>
  </w:style>
  <w:style w:type="paragraph" w:customStyle="1" w:styleId="xl45">
    <w:name w:val="xl45"/>
    <w:basedOn w:val="a2"/>
    <w:pPr>
      <w:widowControl/>
      <w:spacing w:before="100" w:beforeAutospacing="1" w:after="100" w:afterAutospacing="1"/>
      <w:jc w:val="left"/>
      <w:textAlignment w:val="top"/>
    </w:pPr>
    <w:rPr>
      <w:rFonts w:hAnsi="宋体"/>
      <w:szCs w:val="24"/>
    </w:rPr>
  </w:style>
  <w:style w:type="paragraph" w:customStyle="1" w:styleId="62">
    <w:name w:val="标题 #6"/>
    <w:basedOn w:val="a2"/>
    <w:pPr>
      <w:shd w:val="clear" w:color="auto" w:fill="FFFFFF"/>
      <w:spacing w:after="480" w:line="240" w:lineRule="atLeast"/>
      <w:jc w:val="center"/>
      <w:outlineLvl w:val="5"/>
    </w:pPr>
    <w:rPr>
      <w:spacing w:val="6"/>
      <w:sz w:val="28"/>
      <w:szCs w:val="28"/>
    </w:rPr>
  </w:style>
  <w:style w:type="paragraph" w:styleId="aff3">
    <w:name w:val="Intense Quote"/>
    <w:basedOn w:val="a2"/>
    <w:next w:val="a2"/>
    <w:link w:val="Chara"/>
    <w:qFormat/>
    <w:pPr>
      <w:pBdr>
        <w:bottom w:val="single" w:sz="4" w:space="4" w:color="4F81BD"/>
      </w:pBdr>
      <w:spacing w:before="200" w:after="280"/>
      <w:ind w:left="936" w:right="936"/>
    </w:pPr>
    <w:rPr>
      <w:rFonts w:ascii="Times New Roman"/>
      <w:b/>
      <w:bCs/>
      <w:i/>
      <w:iCs/>
      <w:color w:val="4F81BD"/>
      <w:kern w:val="2"/>
      <w:sz w:val="21"/>
      <w:szCs w:val="22"/>
    </w:rPr>
  </w:style>
  <w:style w:type="paragraph" w:customStyle="1" w:styleId="xl24">
    <w:name w:val="xl24"/>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hAnsi="宋体"/>
      <w:sz w:val="18"/>
      <w:szCs w:val="18"/>
    </w:rPr>
  </w:style>
  <w:style w:type="paragraph" w:customStyle="1" w:styleId="xl37">
    <w:name w:val="xl37"/>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font9">
    <w:name w:val="font9"/>
    <w:basedOn w:val="a2"/>
    <w:pPr>
      <w:widowControl/>
      <w:spacing w:before="100" w:beforeAutospacing="1" w:after="100" w:afterAutospacing="1"/>
      <w:jc w:val="left"/>
    </w:pPr>
    <w:rPr>
      <w:rFonts w:ascii="幼圆" w:eastAsia="幼圆" w:hAnsi="宋体" w:hint="eastAsia"/>
      <w:sz w:val="32"/>
      <w:szCs w:val="32"/>
    </w:rPr>
  </w:style>
  <w:style w:type="paragraph" w:customStyle="1" w:styleId="DL">
    <w:name w:val="D&amp;L"/>
    <w:basedOn w:val="af5"/>
    <w:pPr>
      <w:pBdr>
        <w:bottom w:val="thinThickSmallGap" w:sz="18" w:space="1" w:color="auto"/>
      </w:pBdr>
      <w:adjustRightInd w:val="0"/>
      <w:snapToGrid/>
      <w:spacing w:line="240" w:lineRule="atLeast"/>
      <w:textAlignment w:val="baseline"/>
    </w:pPr>
    <w:rPr>
      <w:kern w:val="0"/>
      <w:sz w:val="24"/>
    </w:rPr>
  </w:style>
  <w:style w:type="paragraph" w:customStyle="1" w:styleId="xl35">
    <w:name w:val="xl35"/>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hAnsi="宋体"/>
      <w:sz w:val="18"/>
      <w:szCs w:val="18"/>
    </w:rPr>
  </w:style>
  <w:style w:type="paragraph" w:customStyle="1" w:styleId="xl71">
    <w:name w:val="xl71"/>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幼圆" w:eastAsia="幼圆" w:hAnsi="宋体" w:hint="eastAsia"/>
      <w:sz w:val="32"/>
      <w:szCs w:val="32"/>
    </w:rPr>
  </w:style>
  <w:style w:type="paragraph" w:customStyle="1" w:styleId="13">
    <w:name w:val="正文1"/>
    <w:pPr>
      <w:widowControl w:val="0"/>
      <w:adjustRightInd w:val="0"/>
      <w:spacing w:line="312" w:lineRule="atLeast"/>
      <w:jc w:val="both"/>
      <w:textAlignment w:val="baseline"/>
    </w:pPr>
    <w:rPr>
      <w:rFonts w:ascii="宋体"/>
      <w:sz w:val="24"/>
    </w:rPr>
  </w:style>
  <w:style w:type="paragraph" w:customStyle="1" w:styleId="320">
    <w:name w:val="标题 #3 (2)"/>
    <w:basedOn w:val="a2"/>
    <w:qFormat/>
    <w:pPr>
      <w:shd w:val="clear" w:color="auto" w:fill="FFFFFF"/>
      <w:spacing w:after="300" w:line="240" w:lineRule="atLeast"/>
      <w:jc w:val="center"/>
      <w:outlineLvl w:val="2"/>
    </w:pPr>
    <w:rPr>
      <w:spacing w:val="35"/>
      <w:sz w:val="30"/>
      <w:szCs w:val="30"/>
    </w:rPr>
  </w:style>
  <w:style w:type="paragraph" w:customStyle="1" w:styleId="xl43">
    <w:name w:val="xl43"/>
    <w:basedOn w:val="a2"/>
    <w:pPr>
      <w:widowControl/>
      <w:spacing w:before="100" w:beforeAutospacing="1" w:after="100" w:afterAutospacing="1"/>
      <w:jc w:val="left"/>
      <w:textAlignment w:val="top"/>
    </w:pPr>
    <w:rPr>
      <w:rFonts w:hAnsi="宋体"/>
      <w:szCs w:val="24"/>
    </w:rPr>
  </w:style>
  <w:style w:type="paragraph" w:customStyle="1" w:styleId="xl69">
    <w:name w:val="xl69"/>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幼圆" w:eastAsia="幼圆" w:hAnsi="宋体" w:hint="eastAsia"/>
      <w:sz w:val="32"/>
      <w:szCs w:val="32"/>
    </w:rPr>
  </w:style>
  <w:style w:type="paragraph" w:customStyle="1" w:styleId="CharCharCharCharChar">
    <w:name w:val="Char Char Char Char Char"/>
    <w:basedOn w:val="a2"/>
    <w:rPr>
      <w:rFonts w:ascii="Tahoma" w:hAnsi="Tahoma"/>
    </w:rPr>
  </w:style>
  <w:style w:type="paragraph" w:customStyle="1" w:styleId="xl70">
    <w:name w:val="xl70"/>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hAnsi="宋体"/>
      <w:sz w:val="32"/>
      <w:szCs w:val="32"/>
    </w:rPr>
  </w:style>
  <w:style w:type="paragraph" w:customStyle="1" w:styleId="aff4">
    <w:name w:val="范本目录"/>
    <w:basedOn w:val="a2"/>
    <w:pPr>
      <w:adjustRightInd w:val="0"/>
      <w:snapToGrid w:val="0"/>
      <w:spacing w:beforeLines="20" w:before="62" w:afterLines="20" w:after="62" w:line="540" w:lineRule="exact"/>
      <w:jc w:val="center"/>
    </w:pPr>
    <w:rPr>
      <w:rFonts w:hAnsi="宋体"/>
      <w:b/>
      <w:bCs/>
      <w:sz w:val="36"/>
      <w:szCs w:val="24"/>
    </w:rPr>
  </w:style>
  <w:style w:type="paragraph" w:customStyle="1" w:styleId="Charb">
    <w:name w:val="基本文字 Char"/>
    <w:basedOn w:val="a2"/>
    <w:pPr>
      <w:spacing w:before="156" w:line="400" w:lineRule="atLeast"/>
      <w:ind w:firstLineChars="225" w:firstLine="540"/>
    </w:pPr>
  </w:style>
  <w:style w:type="paragraph" w:customStyle="1" w:styleId="a1">
    <w:name w:val="一级标题"/>
    <w:basedOn w:val="a2"/>
    <w:next w:val="a"/>
    <w:pPr>
      <w:numPr>
        <w:ilvl w:val="2"/>
        <w:numId w:val="2"/>
      </w:numPr>
      <w:tabs>
        <w:tab w:val="clear" w:pos="1418"/>
        <w:tab w:val="left" w:pos="425"/>
      </w:tabs>
      <w:spacing w:afterLines="100" w:after="312"/>
      <w:ind w:left="850" w:hanging="425"/>
      <w:outlineLvl w:val="0"/>
    </w:pPr>
    <w:rPr>
      <w:rFonts w:ascii="黑体" w:eastAsia="黑体"/>
      <w:sz w:val="30"/>
      <w:szCs w:val="28"/>
    </w:rPr>
  </w:style>
  <w:style w:type="paragraph" w:customStyle="1" w:styleId="a">
    <w:name w:val="二级标题"/>
    <w:basedOn w:val="a2"/>
    <w:next w:val="a0"/>
    <w:pPr>
      <w:numPr>
        <w:numId w:val="2"/>
      </w:numPr>
      <w:tabs>
        <w:tab w:val="clear" w:pos="425"/>
        <w:tab w:val="left" w:pos="992"/>
      </w:tabs>
      <w:ind w:left="992" w:hanging="567"/>
      <w:outlineLvl w:val="1"/>
    </w:pPr>
    <w:rPr>
      <w:rFonts w:ascii="黑体" w:eastAsia="黑体"/>
      <w:sz w:val="28"/>
      <w:szCs w:val="24"/>
    </w:rPr>
  </w:style>
  <w:style w:type="paragraph" w:customStyle="1" w:styleId="a0">
    <w:name w:val="文章正文"/>
    <w:basedOn w:val="a2"/>
    <w:pPr>
      <w:numPr>
        <w:ilvl w:val="1"/>
        <w:numId w:val="2"/>
      </w:numPr>
      <w:spacing w:beforeLines="50" w:before="156" w:afterLines="50" w:after="156" w:line="320" w:lineRule="exact"/>
      <w:ind w:left="0" w:firstLineChars="200" w:firstLine="200"/>
    </w:pPr>
    <w:rPr>
      <w:rFonts w:ascii="仿宋_GB2312" w:eastAsia="仿宋_GB2312"/>
      <w:sz w:val="28"/>
      <w:szCs w:val="24"/>
    </w:rPr>
  </w:style>
  <w:style w:type="paragraph" w:customStyle="1" w:styleId="xl28">
    <w:name w:val="xl28"/>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hAnsi="宋体"/>
      <w:szCs w:val="24"/>
    </w:rPr>
  </w:style>
  <w:style w:type="paragraph" w:customStyle="1" w:styleId="Style8">
    <w:name w:val="_Style 8"/>
    <w:basedOn w:val="a2"/>
  </w:style>
  <w:style w:type="paragraph" w:customStyle="1" w:styleId="xl40">
    <w:name w:val="xl40"/>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hAnsi="宋体"/>
      <w:szCs w:val="24"/>
    </w:rPr>
  </w:style>
  <w:style w:type="paragraph" w:customStyle="1" w:styleId="Web">
    <w:name w:val="普通 (Web)"/>
    <w:basedOn w:val="a2"/>
    <w:pPr>
      <w:widowControl/>
      <w:spacing w:before="100" w:beforeAutospacing="1" w:after="100" w:afterAutospacing="1"/>
      <w:jc w:val="left"/>
    </w:pPr>
    <w:rPr>
      <w:rFonts w:hAnsi="宋体"/>
      <w:szCs w:val="24"/>
    </w:rPr>
  </w:style>
  <w:style w:type="paragraph" w:customStyle="1" w:styleId="CharCharCharCharCharCharChar1Char">
    <w:name w:val="Char Char Char Char Char Char Char1 Char"/>
    <w:basedOn w:val="a2"/>
    <w:rPr>
      <w:rFonts w:ascii="Tahoma" w:hAnsi="Tahoma"/>
    </w:rPr>
  </w:style>
  <w:style w:type="paragraph" w:customStyle="1" w:styleId="xl25">
    <w:name w:val="xl25"/>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hAnsi="宋体"/>
      <w:sz w:val="18"/>
      <w:szCs w:val="18"/>
    </w:rPr>
  </w:style>
  <w:style w:type="paragraph" w:customStyle="1" w:styleId="font6">
    <w:name w:val="font6"/>
    <w:basedOn w:val="a2"/>
    <w:pPr>
      <w:widowControl/>
      <w:spacing w:before="100" w:beforeAutospacing="1" w:after="100" w:afterAutospacing="1"/>
      <w:jc w:val="left"/>
    </w:pPr>
    <w:rPr>
      <w:rFonts w:hAnsi="宋体" w:hint="eastAsia"/>
      <w:sz w:val="18"/>
      <w:szCs w:val="18"/>
    </w:rPr>
  </w:style>
  <w:style w:type="paragraph" w:customStyle="1" w:styleId="font7">
    <w:name w:val="font7"/>
    <w:basedOn w:val="a2"/>
    <w:pPr>
      <w:widowControl/>
      <w:spacing w:before="100" w:beforeAutospacing="1" w:after="100" w:afterAutospacing="1"/>
      <w:jc w:val="left"/>
    </w:pPr>
    <w:rPr>
      <w:rFonts w:ascii="幼圆" w:eastAsia="幼圆" w:hAnsi="宋体" w:hint="eastAsia"/>
      <w:sz w:val="32"/>
      <w:szCs w:val="32"/>
    </w:rPr>
  </w:style>
  <w:style w:type="paragraph" w:customStyle="1" w:styleId="font5">
    <w:name w:val="font5"/>
    <w:basedOn w:val="a2"/>
    <w:pPr>
      <w:widowControl/>
      <w:spacing w:before="100" w:beforeAutospacing="1" w:after="100" w:afterAutospacing="1"/>
      <w:jc w:val="left"/>
    </w:pPr>
    <w:rPr>
      <w:rFonts w:hAnsi="宋体" w:hint="eastAsia"/>
      <w:sz w:val="18"/>
      <w:szCs w:val="18"/>
    </w:rPr>
  </w:style>
  <w:style w:type="paragraph" w:customStyle="1" w:styleId="CharCharCharChar">
    <w:name w:val="Char Char Char Char"/>
    <w:basedOn w:val="a2"/>
    <w:pPr>
      <w:widowControl/>
      <w:spacing w:after="160" w:line="240" w:lineRule="exact"/>
      <w:jc w:val="left"/>
    </w:pPr>
    <w:rPr>
      <w:rFonts w:ascii="Verdana" w:eastAsia="Times New Roman" w:hAnsi="Verdana"/>
      <w:sz w:val="20"/>
      <w:lang w:eastAsia="en-US"/>
    </w:rPr>
  </w:style>
  <w:style w:type="paragraph" w:customStyle="1" w:styleId="xl39">
    <w:name w:val="xl39"/>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hAnsi="宋体"/>
      <w:szCs w:val="24"/>
    </w:rPr>
  </w:style>
  <w:style w:type="paragraph" w:customStyle="1" w:styleId="xl42">
    <w:name w:val="xl42"/>
    <w:basedOn w:val="a2"/>
    <w:pPr>
      <w:widowControl/>
      <w:spacing w:before="100" w:beforeAutospacing="1" w:after="100" w:afterAutospacing="1"/>
      <w:jc w:val="center"/>
      <w:textAlignment w:val="center"/>
    </w:pPr>
    <w:rPr>
      <w:rFonts w:hAnsi="宋体"/>
      <w:b/>
      <w:bCs/>
      <w:sz w:val="32"/>
      <w:szCs w:val="32"/>
    </w:rPr>
  </w:style>
  <w:style w:type="paragraph" w:customStyle="1" w:styleId="Charc">
    <w:name w:val="Char"/>
    <w:basedOn w:val="a2"/>
    <w:rPr>
      <w:rFonts w:ascii="Tahoma" w:hAnsi="Tahoma"/>
    </w:rPr>
  </w:style>
  <w:style w:type="paragraph" w:customStyle="1" w:styleId="Chard">
    <w:name w:val="Char"/>
    <w:basedOn w:val="a2"/>
    <w:next w:val="a2"/>
    <w:pPr>
      <w:widowControl/>
      <w:spacing w:line="360" w:lineRule="auto"/>
      <w:jc w:val="left"/>
    </w:pPr>
    <w:rPr>
      <w:lang w:eastAsia="en-US"/>
    </w:rPr>
  </w:style>
  <w:style w:type="paragraph" w:customStyle="1" w:styleId="xl41">
    <w:name w:val="xl41"/>
    <w:basedOn w:val="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hAnsi="宋体"/>
      <w:szCs w:val="24"/>
    </w:rPr>
  </w:style>
  <w:style w:type="paragraph" w:customStyle="1" w:styleId="aff5">
    <w:name w:val="目录文字"/>
    <w:basedOn w:val="a2"/>
    <w:pPr>
      <w:widowControl/>
      <w:spacing w:line="480" w:lineRule="auto"/>
      <w:jc w:val="left"/>
    </w:pPr>
    <w:rPr>
      <w:rFonts w:hAnsi="宋体"/>
    </w:rPr>
  </w:style>
  <w:style w:type="paragraph" w:customStyle="1" w:styleId="xl27">
    <w:name w:val="xl27"/>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hAnsi="宋体"/>
      <w:sz w:val="18"/>
      <w:szCs w:val="18"/>
    </w:rPr>
  </w:style>
  <w:style w:type="paragraph" w:customStyle="1" w:styleId="52">
    <w:name w:val="标题5"/>
    <w:basedOn w:val="3"/>
    <w:link w:val="5CharChar"/>
    <w:pPr>
      <w:spacing w:line="413" w:lineRule="auto"/>
      <w:jc w:val="both"/>
    </w:pPr>
    <w:rPr>
      <w:rFonts w:ascii="Arial" w:hAnsi="Arial"/>
      <w:kern w:val="0"/>
      <w:sz w:val="24"/>
    </w:rPr>
  </w:style>
  <w:style w:type="paragraph" w:styleId="aff6">
    <w:name w:val="Quote"/>
    <w:basedOn w:val="a2"/>
    <w:next w:val="a2"/>
    <w:link w:val="Chare"/>
    <w:qFormat/>
    <w:rPr>
      <w:rFonts w:ascii="Times New Roman"/>
      <w:i/>
      <w:iCs/>
      <w:color w:val="000000"/>
      <w:kern w:val="2"/>
      <w:sz w:val="21"/>
      <w:szCs w:val="22"/>
    </w:rPr>
  </w:style>
  <w:style w:type="paragraph" w:customStyle="1" w:styleId="aff7">
    <w:name w:val="目录"/>
    <w:basedOn w:val="a2"/>
    <w:pPr>
      <w:widowControl/>
      <w:jc w:val="center"/>
    </w:pPr>
    <w:rPr>
      <w:b/>
      <w:sz w:val="36"/>
    </w:rPr>
  </w:style>
  <w:style w:type="paragraph" w:customStyle="1" w:styleId="xl31">
    <w:name w:val="xl31"/>
    <w:basedOn w:val="a2"/>
    <w:pPr>
      <w:widowControl/>
      <w:spacing w:before="100" w:beforeAutospacing="1" w:after="100" w:afterAutospacing="1"/>
      <w:jc w:val="center"/>
    </w:pPr>
    <w:rPr>
      <w:rFonts w:hAnsi="宋体"/>
      <w:b/>
      <w:bCs/>
      <w:sz w:val="28"/>
      <w:szCs w:val="28"/>
    </w:rPr>
  </w:style>
  <w:style w:type="paragraph" w:styleId="aff8">
    <w:name w:val="List Paragraph"/>
    <w:basedOn w:val="a2"/>
    <w:qFormat/>
    <w:pPr>
      <w:ind w:firstLineChars="200" w:firstLine="420"/>
    </w:pPr>
    <w:rPr>
      <w:rFonts w:ascii="Calibri" w:hAnsi="Calibri"/>
      <w:szCs w:val="22"/>
    </w:rPr>
  </w:style>
  <w:style w:type="paragraph" w:customStyle="1" w:styleId="DefaultParagraphCharCharCharChar">
    <w:name w:val="Default Paragraph Char Char Char Char"/>
    <w:basedOn w:val="a2"/>
    <w:next w:val="a2"/>
    <w:pPr>
      <w:widowControl/>
      <w:spacing w:line="360" w:lineRule="auto"/>
      <w:jc w:val="left"/>
    </w:pPr>
    <w:rPr>
      <w:lang w:eastAsia="en-US"/>
    </w:rPr>
  </w:style>
  <w:style w:type="paragraph" w:customStyle="1" w:styleId="xl36">
    <w:name w:val="xl36"/>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hAnsi="宋体"/>
      <w:sz w:val="22"/>
      <w:szCs w:val="22"/>
    </w:rPr>
  </w:style>
  <w:style w:type="paragraph" w:customStyle="1" w:styleId="xl34">
    <w:name w:val="xl34"/>
    <w:basedOn w:val="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SUR--4">
    <w:name w:val="SUR-需求定义-第4级"/>
    <w:basedOn w:val="4"/>
    <w:next w:val="a2"/>
    <w:pPr>
      <w:numPr>
        <w:ilvl w:val="3"/>
        <w:numId w:val="3"/>
      </w:numPr>
      <w:tabs>
        <w:tab w:val="clear" w:pos="2934"/>
        <w:tab w:val="left" w:pos="1080"/>
      </w:tabs>
      <w:spacing w:before="0" w:after="0"/>
      <w:ind w:left="-283" w:firstLine="283"/>
      <w:jc w:val="left"/>
    </w:pPr>
    <w:rPr>
      <w:rFonts w:cs="Arial"/>
      <w:b w:val="0"/>
      <w:color w:val="0000FF"/>
      <w:sz w:val="24"/>
      <w:szCs w:val="24"/>
    </w:rPr>
  </w:style>
  <w:style w:type="paragraph" w:customStyle="1" w:styleId="p0">
    <w:name w:val="p0"/>
    <w:basedOn w:val="a2"/>
    <w:qFormat/>
    <w:pPr>
      <w:widowControl/>
    </w:pPr>
    <w:rPr>
      <w:szCs w:val="21"/>
    </w:rPr>
  </w:style>
  <w:style w:type="character" w:customStyle="1" w:styleId="Chara">
    <w:name w:val="明显引用 Char"/>
    <w:link w:val="aff3"/>
    <w:rPr>
      <w:b/>
      <w:bCs/>
      <w:i/>
      <w:iCs/>
      <w:color w:val="4F81BD"/>
      <w:kern w:val="2"/>
      <w:sz w:val="21"/>
      <w:szCs w:val="22"/>
      <w:lang w:bidi="ar-SA"/>
    </w:rPr>
  </w:style>
  <w:style w:type="character" w:customStyle="1" w:styleId="Chare">
    <w:name w:val="引用 Char"/>
    <w:link w:val="aff6"/>
    <w:rPr>
      <w:i/>
      <w:iCs/>
      <w:color w:val="000000"/>
      <w:kern w:val="2"/>
      <w:sz w:val="21"/>
      <w:szCs w:val="22"/>
      <w:lang w:bidi="ar-SA"/>
    </w:rPr>
  </w:style>
  <w:style w:type="character" w:customStyle="1" w:styleId="5CharChar">
    <w:name w:val="标题5 Char Char"/>
    <w:link w:val="52"/>
    <w:rPr>
      <w:rFonts w:ascii="Arial" w:hAnsi="Arial"/>
      <w:b/>
      <w:bCs/>
      <w:sz w:val="24"/>
      <w:szCs w:val="32"/>
      <w:lang w:bidi="ar-SA"/>
    </w:rPr>
  </w:style>
  <w:style w:type="character" w:customStyle="1" w:styleId="ArialUnicodeMS16">
    <w:name w:val="正文文本 + Arial Unicode MS16"/>
    <w:qFormat/>
    <w:rPr>
      <w:rFonts w:ascii="Arial Unicode MS" w:eastAsia="Arial Unicode MS" w:cs="Arial Unicode MS"/>
      <w:spacing w:val="-4"/>
      <w:sz w:val="19"/>
      <w:szCs w:val="19"/>
      <w:lang w:bidi="ar-SA"/>
    </w:rPr>
  </w:style>
  <w:style w:type="character" w:customStyle="1" w:styleId="3Char">
    <w:name w:val="标题 3 Char"/>
    <w:link w:val="3"/>
    <w:rPr>
      <w:rFonts w:ascii="宋体" w:eastAsia="宋体"/>
      <w:b/>
      <w:bCs/>
      <w:kern w:val="2"/>
      <w:sz w:val="32"/>
      <w:szCs w:val="32"/>
      <w:lang w:val="en-US" w:eastAsia="zh-CN" w:bidi="ar-SA"/>
    </w:rPr>
  </w:style>
  <w:style w:type="character" w:customStyle="1" w:styleId="1Char">
    <w:name w:val="标题 1 Char"/>
    <w:link w:val="10"/>
    <w:rPr>
      <w:rFonts w:eastAsia="宋体"/>
      <w:b/>
      <w:bCs/>
      <w:kern w:val="44"/>
      <w:sz w:val="30"/>
      <w:szCs w:val="44"/>
      <w:lang w:val="en-US" w:eastAsia="zh-CN" w:bidi="ar-SA"/>
    </w:rPr>
  </w:style>
  <w:style w:type="character" w:customStyle="1" w:styleId="Char10">
    <w:name w:val="正文文本 Char1"/>
    <w:qFormat/>
    <w:rPr>
      <w:rFonts w:ascii="宋体" w:eastAsia="宋体"/>
      <w:sz w:val="23"/>
      <w:szCs w:val="23"/>
      <w:lang w:bidi="ar-SA"/>
    </w:rPr>
  </w:style>
  <w:style w:type="character" w:customStyle="1" w:styleId="Char1">
    <w:name w:val="正文文本缩进 Char"/>
    <w:link w:val="ad"/>
    <w:rPr>
      <w:rFonts w:ascii="楷体_GB2312" w:eastAsia="楷体_GB2312"/>
      <w:kern w:val="2"/>
      <w:sz w:val="32"/>
    </w:rPr>
  </w:style>
  <w:style w:type="character" w:customStyle="1" w:styleId="Char6">
    <w:name w:val="页眉 Char"/>
    <w:link w:val="af5"/>
    <w:rPr>
      <w:rFonts w:eastAsia="宋体"/>
      <w:kern w:val="2"/>
      <w:sz w:val="18"/>
      <w:lang w:val="en-US" w:eastAsia="zh-CN" w:bidi="ar-SA"/>
    </w:rPr>
  </w:style>
  <w:style w:type="character" w:customStyle="1" w:styleId="Char0">
    <w:name w:val="批注文字 Char"/>
    <w:link w:val="aa"/>
    <w:rPr>
      <w:rFonts w:eastAsia="宋体"/>
      <w:kern w:val="2"/>
      <w:sz w:val="21"/>
      <w:lang w:val="en-US" w:eastAsia="zh-CN" w:bidi="ar-SA"/>
    </w:rPr>
  </w:style>
  <w:style w:type="character" w:customStyle="1" w:styleId="Charf">
    <w:name w:val="正文文本 Char"/>
    <w:rPr>
      <w:rFonts w:ascii="宋体" w:eastAsia="宋体" w:hAnsi="Arial"/>
      <w:kern w:val="2"/>
      <w:sz w:val="28"/>
      <w:lang w:val="en-US" w:eastAsia="zh-CN" w:bidi="ar-SA"/>
    </w:rPr>
  </w:style>
  <w:style w:type="character" w:customStyle="1" w:styleId="2Char">
    <w:name w:val="标题 2 Char"/>
    <w:link w:val="2"/>
    <w:rPr>
      <w:rFonts w:ascii="Arial" w:eastAsia="宋体" w:hAnsi="Arial"/>
      <w:b/>
      <w:bCs/>
      <w:kern w:val="2"/>
      <w:sz w:val="24"/>
      <w:szCs w:val="32"/>
      <w:lang w:val="en-US" w:eastAsia="zh-CN" w:bidi="ar-SA"/>
    </w:rPr>
  </w:style>
  <w:style w:type="character" w:customStyle="1" w:styleId="0pt">
    <w:name w:val="正文文本 + 间距 0 pt"/>
    <w:basedOn w:val="Char10"/>
    <w:qFormat/>
    <w:rPr>
      <w:rFonts w:ascii="宋体" w:eastAsia="宋体"/>
      <w:sz w:val="23"/>
      <w:szCs w:val="23"/>
      <w:lang w:bidi="ar-SA"/>
    </w:rPr>
  </w:style>
  <w:style w:type="character" w:customStyle="1" w:styleId="9Char">
    <w:name w:val="标题 9 Char"/>
    <w:link w:val="9"/>
    <w:rPr>
      <w:rFonts w:ascii="Arial" w:eastAsia="黑体" w:hAnsi="Arial"/>
      <w:sz w:val="21"/>
      <w:szCs w:val="21"/>
      <w:lang w:val="en-US" w:eastAsia="zh-CN" w:bidi="ar-SA"/>
    </w:rPr>
  </w:style>
  <w:style w:type="character" w:customStyle="1" w:styleId="Char11">
    <w:name w:val="纯文本 Char1"/>
    <w:aliases w:val="普通文字1 Char,普通文字2 Char,普通文字3 Char,普通文字4 Char,普通文字5 Char,普通文字6 Char,普通文字11 Char,普通文字21 Char,普通文字31 Char,普通文字41 Char,普通文字7 Char,普通文字 Char1,普通文字 Char Char1,纯文本 Char Char Char,普通文字 Char Char Char,Texte Char,表内文字 Char,纯文本 Char Char1,普通文字 Ch Char"/>
    <w:rPr>
      <w:rFonts w:ascii="宋体" w:eastAsia="宋体" w:hAnsi="Courier New" w:cs="Courier New"/>
      <w:kern w:val="2"/>
      <w:sz w:val="21"/>
      <w:szCs w:val="21"/>
      <w:lang w:val="en-US" w:eastAsia="zh-CN" w:bidi="ar-SA"/>
    </w:rPr>
  </w:style>
  <w:style w:type="character" w:customStyle="1" w:styleId="8Char">
    <w:name w:val="标题 8 Char"/>
    <w:link w:val="8"/>
    <w:rPr>
      <w:rFonts w:ascii="Arial" w:eastAsia="黑体" w:hAnsi="Arial"/>
      <w:sz w:val="24"/>
      <w:szCs w:val="24"/>
      <w:lang w:val="en-US" w:eastAsia="zh-CN" w:bidi="ar-SA"/>
    </w:rPr>
  </w:style>
  <w:style w:type="character" w:customStyle="1" w:styleId="Char2">
    <w:name w:val="正文文本 Char2"/>
    <w:basedOn w:val="a3"/>
    <w:link w:val="ac"/>
    <w:rPr>
      <w:rFonts w:ascii="宋体" w:eastAsia="宋体"/>
      <w:sz w:val="23"/>
      <w:szCs w:val="23"/>
      <w:lang w:bidi="ar-SA"/>
    </w:rPr>
  </w:style>
  <w:style w:type="character" w:customStyle="1" w:styleId="Char3">
    <w:name w:val="纯文本 Char"/>
    <w:link w:val="af1"/>
    <w:rPr>
      <w:rFonts w:ascii="宋体" w:eastAsia="宋体" w:hAnsi="Courier New"/>
      <w:kern w:val="2"/>
      <w:sz w:val="21"/>
      <w:lang w:val="en-US" w:eastAsia="zh-CN" w:bidi="ar-SA"/>
    </w:rPr>
  </w:style>
  <w:style w:type="character" w:customStyle="1" w:styleId="60pt">
    <w:name w:val="标题 #6 + 间距 0 pt"/>
    <w:rPr>
      <w:rFonts w:ascii="宋体" w:eastAsia="宋体"/>
      <w:spacing w:val="16"/>
      <w:sz w:val="28"/>
      <w:szCs w:val="28"/>
      <w:lang w:bidi="ar-SA"/>
    </w:rPr>
  </w:style>
  <w:style w:type="character" w:customStyle="1" w:styleId="Char4">
    <w:name w:val="日期 Char"/>
    <w:link w:val="af2"/>
    <w:rPr>
      <w:rFonts w:eastAsia="宋体"/>
      <w:b/>
      <w:kern w:val="2"/>
      <w:sz w:val="28"/>
      <w:lang w:val="en-US" w:eastAsia="zh-CN" w:bidi="ar-SA"/>
    </w:rPr>
  </w:style>
  <w:style w:type="character" w:customStyle="1" w:styleId="ArialUnicodeMS15">
    <w:name w:val="正文文本 + Arial Unicode MS15"/>
    <w:basedOn w:val="Char2"/>
    <w:qFormat/>
    <w:rPr>
      <w:rFonts w:ascii="Arial Unicode MS" w:eastAsia="Arial Unicode MS" w:cs="Arial Unicode MS"/>
      <w:spacing w:val="-5"/>
      <w:sz w:val="19"/>
      <w:szCs w:val="19"/>
      <w:lang w:bidi="ar-SA"/>
    </w:rPr>
  </w:style>
  <w:style w:type="character" w:customStyle="1" w:styleId="CharChar">
    <w:name w:val="Char Char"/>
    <w:rPr>
      <w:rFonts w:ascii="宋体" w:eastAsia="宋体" w:hAnsi="Courier New" w:cs="Courier New"/>
      <w:kern w:val="2"/>
      <w:sz w:val="21"/>
      <w:szCs w:val="21"/>
      <w:lang w:val="en-US" w:eastAsia="zh-CN" w:bidi="ar-SA"/>
    </w:rPr>
  </w:style>
  <w:style w:type="character" w:customStyle="1" w:styleId="Char7">
    <w:name w:val="副标题 Char"/>
    <w:link w:val="af7"/>
    <w:rPr>
      <w:rFonts w:ascii="Arial" w:eastAsia="宋体" w:hAnsi="Arial" w:cs="Arial"/>
      <w:b/>
      <w:bCs/>
      <w:kern w:val="28"/>
      <w:sz w:val="32"/>
      <w:szCs w:val="32"/>
      <w:lang w:val="en-US" w:eastAsia="zh-CN" w:bidi="ar-SA"/>
    </w:rPr>
  </w:style>
  <w:style w:type="character" w:customStyle="1" w:styleId="6Char">
    <w:name w:val="标题 6 Char"/>
    <w:link w:val="6"/>
    <w:rPr>
      <w:rFonts w:ascii="宋体" w:eastAsia="宋体" w:hAnsi="宋体"/>
      <w:sz w:val="28"/>
      <w:lang w:val="en-US" w:eastAsia="zh-CN" w:bidi="ar-SA"/>
    </w:rPr>
  </w:style>
  <w:style w:type="character" w:customStyle="1" w:styleId="5Char">
    <w:name w:val="标题 5 Char"/>
    <w:link w:val="5"/>
    <w:rPr>
      <w:rFonts w:ascii="宋体" w:eastAsia="宋体" w:hAnsi="Arial"/>
      <w:bCs/>
      <w:kern w:val="2"/>
      <w:sz w:val="28"/>
      <w:lang w:val="en-US" w:eastAsia="zh-CN" w:bidi="ar-SA"/>
    </w:rPr>
  </w:style>
  <w:style w:type="character" w:customStyle="1" w:styleId="4CharChar">
    <w:name w:val="标题4 Char Char"/>
    <w:link w:val="42"/>
    <w:rPr>
      <w:rFonts w:ascii="Arial" w:hAnsi="Arial"/>
      <w:b/>
      <w:bCs/>
      <w:sz w:val="24"/>
      <w:szCs w:val="32"/>
      <w:lang w:bidi="ar-SA"/>
    </w:rPr>
  </w:style>
  <w:style w:type="character" w:customStyle="1" w:styleId="7Char">
    <w:name w:val="标题 7 Char"/>
    <w:link w:val="7"/>
    <w:rPr>
      <w:rFonts w:ascii="Arial" w:eastAsia="仿宋_GB2312" w:hAnsi="Arial" w:cs="Arial"/>
      <w:b/>
      <w:bCs/>
      <w:spacing w:val="-4"/>
      <w:kern w:val="2"/>
      <w:sz w:val="24"/>
      <w:szCs w:val="24"/>
      <w:lang w:val="en-US" w:eastAsia="zh-CN" w:bidi="ar-SA"/>
    </w:rPr>
  </w:style>
  <w:style w:type="character" w:customStyle="1" w:styleId="Char8">
    <w:name w:val="标题 Char"/>
    <w:link w:val="afa"/>
    <w:rPr>
      <w:rFonts w:ascii="Cambria" w:hAnsi="Cambria"/>
      <w:b/>
      <w:bCs/>
      <w:kern w:val="2"/>
      <w:sz w:val="32"/>
      <w:szCs w:val="32"/>
      <w:lang w:bidi="ar-SA"/>
    </w:rPr>
  </w:style>
  <w:style w:type="character" w:customStyle="1" w:styleId="Char">
    <w:name w:val="文档结构图 Char"/>
    <w:link w:val="a8"/>
    <w:rPr>
      <w:rFonts w:eastAsia="宋体"/>
      <w:kern w:val="2"/>
      <w:sz w:val="21"/>
      <w:lang w:val="en-US" w:eastAsia="zh-CN" w:bidi="ar-SA"/>
    </w:rPr>
  </w:style>
  <w:style w:type="character" w:customStyle="1" w:styleId="11pt">
    <w:name w:val="正文文本 + 11 pt"/>
    <w:rPr>
      <w:rFonts w:ascii="宋体" w:eastAsia="宋体"/>
      <w:sz w:val="22"/>
      <w:szCs w:val="22"/>
      <w:lang w:bidi="ar-SA"/>
    </w:rPr>
  </w:style>
  <w:style w:type="character" w:customStyle="1" w:styleId="10pt">
    <w:name w:val="正文文本 + 10 pt"/>
    <w:rPr>
      <w:rFonts w:ascii="宋体" w:eastAsia="宋体"/>
      <w:spacing w:val="-2"/>
      <w:sz w:val="20"/>
      <w:szCs w:val="20"/>
      <w:lang w:bidi="ar-SA"/>
    </w:rPr>
  </w:style>
  <w:style w:type="character" w:customStyle="1" w:styleId="Char9">
    <w:name w:val="批注主题 Char"/>
    <w:link w:val="afb"/>
    <w:rPr>
      <w:rFonts w:ascii="宋体"/>
      <w:b/>
      <w:bCs/>
      <w:sz w:val="28"/>
      <w:lang w:bidi="ar-SA"/>
    </w:rPr>
  </w:style>
  <w:style w:type="character" w:customStyle="1" w:styleId="ArialUnicodeMS17">
    <w:name w:val="正文文本 + Arial Unicode MS17"/>
    <w:qFormat/>
    <w:rPr>
      <w:rFonts w:ascii="Arial Unicode MS" w:eastAsia="Arial Unicode MS" w:cs="Arial Unicode MS"/>
      <w:spacing w:val="16"/>
      <w:sz w:val="20"/>
      <w:szCs w:val="20"/>
      <w:lang w:bidi="ar-SA"/>
    </w:rPr>
  </w:style>
  <w:style w:type="character" w:customStyle="1" w:styleId="Char5">
    <w:name w:val="页脚 Char"/>
    <w:link w:val="af4"/>
    <w:rPr>
      <w:rFonts w:eastAsia="宋体"/>
      <w:kern w:val="2"/>
      <w:sz w:val="18"/>
      <w:lang w:val="en-US" w:eastAsia="zh-CN" w:bidi="ar-SA"/>
    </w:rPr>
  </w:style>
  <w:style w:type="character" w:customStyle="1" w:styleId="4Char">
    <w:name w:val="标题 4 Char"/>
    <w:link w:val="4"/>
    <w:rPr>
      <w:rFonts w:ascii="Arial" w:eastAsia="黑体" w:hAnsi="Arial"/>
      <w:b/>
      <w:bCs/>
      <w:kern w:val="2"/>
      <w:sz w:val="28"/>
      <w:szCs w:val="2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cggl.ahiec.net:8000/sfw/e?page=psms.system.division.detail.access&amp;businessCode=psms5_tender&amp;businessId=277b21d2d671e81bf58d03b970aea884"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222</Words>
  <Characters>1269</Characters>
  <Application>Microsoft Office Word</Application>
  <DocSecurity>0</DocSecurity>
  <Lines>10</Lines>
  <Paragraphs>2</Paragraphs>
  <ScaleCrop>false</ScaleCrop>
  <Company>Lenovo</Company>
  <LinksUpToDate>false</LinksUpToDate>
  <CharactersWithSpaces>1489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省直科</dc:creator>
  <cp:lastModifiedBy>AHIEC</cp:lastModifiedBy>
  <cp:revision>82</cp:revision>
  <cp:lastPrinted>2018-04-08T01:17:00Z</cp:lastPrinted>
  <dcterms:created xsi:type="dcterms:W3CDTF">2017-04-17T16:12:00Z</dcterms:created>
  <dcterms:modified xsi:type="dcterms:W3CDTF">2020-06-30T00:15:00Z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